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9E1379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A5DF6F4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1D7BAFD" w14:textId="77777777" w:rsidR="000E0BAA" w:rsidRPr="0097130C" w:rsidRDefault="000E0BAA">
      <w:pPr>
        <w:spacing w:before="1" w:line="200" w:lineRule="exact"/>
        <w:rPr>
          <w:rFonts w:asciiTheme="majorHAnsi" w:hAnsiTheme="majorHAnsi"/>
          <w:sz w:val="22"/>
          <w:szCs w:val="22"/>
        </w:rPr>
      </w:pPr>
    </w:p>
    <w:p w14:paraId="7C2D7FA1" w14:textId="77777777" w:rsidR="000E0BAA" w:rsidRPr="0097130C" w:rsidRDefault="00E81A54" w:rsidP="0097130C">
      <w:pPr>
        <w:spacing w:before="8"/>
        <w:ind w:left="104"/>
        <w:jc w:val="center"/>
        <w:rPr>
          <w:rFonts w:asciiTheme="majorHAnsi" w:eastAsia="Century Gothic" w:hAnsiTheme="majorHAnsi" w:cs="Century Gothic"/>
          <w:sz w:val="32"/>
          <w:szCs w:val="32"/>
        </w:rPr>
      </w:pPr>
      <w:r w:rsidRPr="0097130C">
        <w:rPr>
          <w:rFonts w:asciiTheme="majorHAnsi" w:eastAsia="Century Gothic" w:hAnsiTheme="majorHAnsi" w:cs="Century Gothic"/>
          <w:b/>
          <w:sz w:val="32"/>
          <w:szCs w:val="32"/>
        </w:rPr>
        <w:t>Res</w:t>
      </w:r>
      <w:r w:rsidRPr="0097130C">
        <w:rPr>
          <w:rFonts w:asciiTheme="majorHAnsi" w:eastAsia="Century Gothic" w:hAnsiTheme="majorHAnsi" w:cs="Century Gothic"/>
          <w:b/>
          <w:spacing w:val="-1"/>
          <w:sz w:val="32"/>
          <w:szCs w:val="32"/>
        </w:rPr>
        <w:t>u</w:t>
      </w:r>
      <w:r w:rsidRPr="0097130C">
        <w:rPr>
          <w:rFonts w:asciiTheme="majorHAnsi" w:eastAsia="Century Gothic" w:hAnsiTheme="majorHAnsi" w:cs="Century Gothic"/>
          <w:b/>
          <w:sz w:val="32"/>
          <w:szCs w:val="32"/>
        </w:rPr>
        <w:t>me</w:t>
      </w:r>
      <w:r w:rsidRPr="0097130C">
        <w:rPr>
          <w:rFonts w:asciiTheme="majorHAnsi" w:eastAsia="Century Gothic" w:hAnsiTheme="majorHAnsi" w:cs="Century Gothic"/>
          <w:b/>
          <w:spacing w:val="-1"/>
          <w:sz w:val="32"/>
          <w:szCs w:val="32"/>
        </w:rPr>
        <w:t xml:space="preserve"> </w:t>
      </w:r>
      <w:r w:rsidRPr="0097130C">
        <w:rPr>
          <w:rFonts w:asciiTheme="majorHAnsi" w:eastAsia="Century Gothic" w:hAnsiTheme="majorHAnsi" w:cs="Century Gothic"/>
          <w:b/>
          <w:sz w:val="32"/>
          <w:szCs w:val="32"/>
        </w:rPr>
        <w:t>Sk</w:t>
      </w:r>
      <w:r w:rsidRPr="0097130C">
        <w:rPr>
          <w:rFonts w:asciiTheme="majorHAnsi" w:eastAsia="Century Gothic" w:hAnsiTheme="majorHAnsi" w:cs="Century Gothic"/>
          <w:b/>
          <w:spacing w:val="1"/>
          <w:sz w:val="32"/>
          <w:szCs w:val="32"/>
        </w:rPr>
        <w:t>e</w:t>
      </w:r>
      <w:r w:rsidRPr="0097130C">
        <w:rPr>
          <w:rFonts w:asciiTheme="majorHAnsi" w:eastAsia="Century Gothic" w:hAnsiTheme="majorHAnsi" w:cs="Century Gothic"/>
          <w:b/>
          <w:spacing w:val="-2"/>
          <w:sz w:val="32"/>
          <w:szCs w:val="32"/>
        </w:rPr>
        <w:t>l</w:t>
      </w:r>
      <w:r w:rsidRPr="0097130C">
        <w:rPr>
          <w:rFonts w:asciiTheme="majorHAnsi" w:eastAsia="Century Gothic" w:hAnsiTheme="majorHAnsi" w:cs="Century Gothic"/>
          <w:b/>
          <w:sz w:val="32"/>
          <w:szCs w:val="32"/>
        </w:rPr>
        <w:t>eton</w:t>
      </w:r>
      <w:r w:rsidRPr="0097130C">
        <w:rPr>
          <w:rFonts w:asciiTheme="majorHAnsi" w:eastAsia="Century Gothic" w:hAnsiTheme="majorHAnsi" w:cs="Century Gothic"/>
          <w:b/>
          <w:spacing w:val="-2"/>
          <w:sz w:val="32"/>
          <w:szCs w:val="32"/>
        </w:rPr>
        <w:t xml:space="preserve"> </w:t>
      </w:r>
      <w:r w:rsidRPr="0097130C">
        <w:rPr>
          <w:rFonts w:asciiTheme="majorHAnsi" w:eastAsia="Century Gothic" w:hAnsiTheme="majorHAnsi" w:cs="Century Gothic"/>
          <w:b/>
          <w:sz w:val="32"/>
          <w:szCs w:val="32"/>
        </w:rPr>
        <w:t>Sample</w:t>
      </w:r>
    </w:p>
    <w:p w14:paraId="78865047" w14:textId="77777777" w:rsidR="000E0BAA" w:rsidRPr="0097130C" w:rsidRDefault="000E0BAA">
      <w:pPr>
        <w:spacing w:before="2" w:line="120" w:lineRule="exact"/>
        <w:rPr>
          <w:rFonts w:asciiTheme="majorHAnsi" w:hAnsiTheme="majorHAnsi"/>
          <w:sz w:val="15"/>
          <w:szCs w:val="15"/>
        </w:rPr>
      </w:pPr>
    </w:p>
    <w:p w14:paraId="53C29952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80BD6C" w14:textId="77777777" w:rsidR="000E0BAA" w:rsidRPr="0097130C" w:rsidRDefault="00E81A54">
      <w:pPr>
        <w:ind w:left="104"/>
        <w:rPr>
          <w:rFonts w:asciiTheme="majorHAnsi" w:eastAsia="Calibri" w:hAnsiTheme="majorHAnsi" w:cs="Calibri"/>
          <w:sz w:val="32"/>
          <w:szCs w:val="32"/>
        </w:rPr>
      </w:pPr>
      <w:r w:rsidRPr="0097130C">
        <w:rPr>
          <w:rFonts w:asciiTheme="majorHAnsi" w:eastAsia="Calibri" w:hAnsiTheme="majorHAnsi" w:cs="Calibri"/>
          <w:b/>
          <w:sz w:val="32"/>
          <w:szCs w:val="32"/>
        </w:rPr>
        <w:t>Pe</w:t>
      </w:r>
      <w:r w:rsidRPr="0097130C">
        <w:rPr>
          <w:rFonts w:asciiTheme="majorHAnsi" w:eastAsia="Calibri" w:hAnsiTheme="majorHAnsi" w:cs="Calibri"/>
          <w:b/>
          <w:spacing w:val="1"/>
          <w:sz w:val="32"/>
          <w:szCs w:val="32"/>
        </w:rPr>
        <w:t>r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s</w:t>
      </w:r>
      <w:r w:rsidRPr="0097130C">
        <w:rPr>
          <w:rFonts w:asciiTheme="majorHAnsi" w:eastAsia="Calibri" w:hAnsiTheme="majorHAnsi" w:cs="Calibri"/>
          <w:b/>
          <w:spacing w:val="-1"/>
          <w:sz w:val="32"/>
          <w:szCs w:val="32"/>
        </w:rPr>
        <w:t>o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n</w:t>
      </w:r>
      <w:r w:rsidRPr="0097130C">
        <w:rPr>
          <w:rFonts w:asciiTheme="majorHAnsi" w:eastAsia="Calibri" w:hAnsiTheme="majorHAnsi" w:cs="Calibri"/>
          <w:b/>
          <w:spacing w:val="-1"/>
          <w:sz w:val="32"/>
          <w:szCs w:val="32"/>
        </w:rPr>
        <w:t>a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 xml:space="preserve">l </w:t>
      </w:r>
      <w:r w:rsidRPr="0097130C">
        <w:rPr>
          <w:rFonts w:asciiTheme="majorHAnsi" w:eastAsia="Calibri" w:hAnsiTheme="majorHAnsi" w:cs="Calibri"/>
          <w:b/>
          <w:spacing w:val="-1"/>
          <w:sz w:val="32"/>
          <w:szCs w:val="32"/>
        </w:rPr>
        <w:t>I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nfo</w:t>
      </w:r>
      <w:r w:rsidRPr="0097130C">
        <w:rPr>
          <w:rFonts w:asciiTheme="majorHAnsi" w:eastAsia="Calibri" w:hAnsiTheme="majorHAnsi" w:cs="Calibri"/>
          <w:b/>
          <w:spacing w:val="1"/>
          <w:sz w:val="32"/>
          <w:szCs w:val="32"/>
        </w:rPr>
        <w:t>r</w:t>
      </w:r>
      <w:r w:rsidRPr="0097130C">
        <w:rPr>
          <w:rFonts w:asciiTheme="majorHAnsi" w:eastAsia="Calibri" w:hAnsiTheme="majorHAnsi" w:cs="Calibri"/>
          <w:b/>
          <w:spacing w:val="-3"/>
          <w:sz w:val="32"/>
          <w:szCs w:val="32"/>
        </w:rPr>
        <w:t>m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a</w:t>
      </w:r>
      <w:r w:rsidRPr="0097130C">
        <w:rPr>
          <w:rFonts w:asciiTheme="majorHAnsi" w:eastAsia="Calibri" w:hAnsiTheme="majorHAnsi" w:cs="Calibri"/>
          <w:b/>
          <w:spacing w:val="-1"/>
          <w:sz w:val="32"/>
          <w:szCs w:val="32"/>
        </w:rPr>
        <w:t>t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i</w:t>
      </w:r>
      <w:r w:rsidRPr="0097130C">
        <w:rPr>
          <w:rFonts w:asciiTheme="majorHAnsi" w:eastAsia="Calibri" w:hAnsiTheme="majorHAnsi" w:cs="Calibri"/>
          <w:b/>
          <w:spacing w:val="-1"/>
          <w:sz w:val="32"/>
          <w:szCs w:val="32"/>
        </w:rPr>
        <w:t>o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n</w:t>
      </w:r>
    </w:p>
    <w:p w14:paraId="44EFC1E2" w14:textId="77777777" w:rsidR="000E0BAA" w:rsidRPr="0097130C" w:rsidRDefault="000E0BAA">
      <w:pPr>
        <w:spacing w:before="3" w:line="280" w:lineRule="exact"/>
        <w:rPr>
          <w:rFonts w:asciiTheme="majorHAnsi" w:hAnsiTheme="majorHAnsi"/>
          <w:sz w:val="32"/>
          <w:szCs w:val="32"/>
        </w:rPr>
      </w:pPr>
    </w:p>
    <w:p w14:paraId="3CEDD970" w14:textId="77777777" w:rsidR="000E0BAA" w:rsidRPr="0097130C" w:rsidRDefault="00E81A54">
      <w:pPr>
        <w:tabs>
          <w:tab w:val="left" w:pos="4420"/>
        </w:tabs>
        <w:ind w:left="104"/>
        <w:rPr>
          <w:rFonts w:asciiTheme="majorHAnsi" w:eastAsia="Calibri" w:hAnsiTheme="majorHAnsi" w:cs="Calibri"/>
          <w:b/>
          <w:bCs/>
          <w:sz w:val="22"/>
          <w:szCs w:val="22"/>
        </w:rPr>
      </w:pPr>
      <w:r w:rsidRPr="0097130C">
        <w:rPr>
          <w:rFonts w:asciiTheme="majorHAnsi" w:eastAsia="Calibri" w:hAnsiTheme="majorHAnsi" w:cs="Calibri"/>
          <w:b/>
          <w:bCs/>
          <w:spacing w:val="-1"/>
          <w:w w:val="99"/>
          <w:sz w:val="22"/>
          <w:szCs w:val="22"/>
        </w:rPr>
        <w:t>J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ob</w:t>
      </w:r>
      <w:r w:rsidRPr="0097130C">
        <w:rPr>
          <w:rFonts w:asciiTheme="majorHAnsi" w:eastAsia="Calibri" w:hAnsiTheme="majorHAnsi" w:cs="Calibri"/>
          <w:b/>
          <w:bCs/>
          <w:spacing w:val="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spacing w:val="1"/>
          <w:w w:val="99"/>
          <w:sz w:val="22"/>
          <w:szCs w:val="22"/>
        </w:rPr>
        <w:t>Nu</w:t>
      </w:r>
      <w:r w:rsidRPr="0097130C">
        <w:rPr>
          <w:rFonts w:asciiTheme="majorHAnsi" w:eastAsia="Calibri" w:hAnsiTheme="majorHAnsi" w:cs="Calibri"/>
          <w:b/>
          <w:bCs/>
          <w:spacing w:val="-1"/>
          <w:w w:val="99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b/>
          <w:bCs/>
          <w:spacing w:val="1"/>
          <w:w w:val="99"/>
          <w:sz w:val="22"/>
          <w:szCs w:val="22"/>
        </w:rPr>
        <w:t>b</w:t>
      </w:r>
      <w:r w:rsidRPr="0097130C">
        <w:rPr>
          <w:rFonts w:asciiTheme="majorHAnsi" w:eastAsia="Calibri" w:hAnsiTheme="majorHAnsi" w:cs="Calibri"/>
          <w:b/>
          <w:bCs/>
          <w:spacing w:val="-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r: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 xml:space="preserve">        </w:t>
      </w:r>
      <w:r w:rsidRPr="0097130C">
        <w:rPr>
          <w:rFonts w:asciiTheme="majorHAnsi" w:eastAsia="Calibri" w:hAnsiTheme="majorHAnsi" w:cs="Calibri"/>
          <w:b/>
          <w:bCs/>
          <w:spacing w:val="-5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  <w:u w:val="single" w:color="000000"/>
        </w:rPr>
        <w:tab/>
      </w:r>
    </w:p>
    <w:p w14:paraId="0BBB6B77" w14:textId="77777777" w:rsidR="000E0BAA" w:rsidRPr="0097130C" w:rsidRDefault="000E0BAA">
      <w:pPr>
        <w:spacing w:before="4" w:line="260" w:lineRule="exact"/>
        <w:rPr>
          <w:rFonts w:asciiTheme="majorHAnsi" w:hAnsiTheme="majorHAnsi"/>
          <w:b/>
          <w:bCs/>
          <w:sz w:val="28"/>
          <w:szCs w:val="28"/>
        </w:rPr>
      </w:pPr>
    </w:p>
    <w:p w14:paraId="30167C8A" w14:textId="77777777" w:rsidR="000E0BAA" w:rsidRPr="0097130C" w:rsidRDefault="00E81A54">
      <w:pPr>
        <w:tabs>
          <w:tab w:val="left" w:pos="9100"/>
        </w:tabs>
        <w:spacing w:before="15"/>
        <w:ind w:left="104"/>
        <w:rPr>
          <w:rFonts w:asciiTheme="majorHAnsi" w:eastAsia="Calibri" w:hAnsiTheme="majorHAnsi" w:cs="Calibri"/>
          <w:b/>
          <w:bCs/>
          <w:sz w:val="22"/>
          <w:szCs w:val="22"/>
        </w:rPr>
      </w:pPr>
      <w:r w:rsidRPr="0097130C">
        <w:rPr>
          <w:rFonts w:asciiTheme="majorHAnsi" w:eastAsia="Calibri" w:hAnsiTheme="majorHAnsi" w:cs="Calibri"/>
          <w:b/>
          <w:bCs/>
          <w:spacing w:val="1"/>
          <w:w w:val="99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am</w:t>
      </w:r>
      <w:r w:rsidRPr="0097130C">
        <w:rPr>
          <w:rFonts w:asciiTheme="majorHAnsi" w:eastAsia="Calibri" w:hAnsiTheme="majorHAnsi" w:cs="Calibri"/>
          <w:b/>
          <w:bCs/>
          <w:spacing w:val="-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: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 xml:space="preserve">                   </w:t>
      </w:r>
      <w:r w:rsidRPr="0097130C">
        <w:rPr>
          <w:rFonts w:asciiTheme="majorHAnsi" w:eastAsia="Calibri" w:hAnsiTheme="majorHAnsi" w:cs="Calibri"/>
          <w:b/>
          <w:bCs/>
          <w:spacing w:val="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  <w:u w:val="single" w:color="000000"/>
        </w:rPr>
        <w:tab/>
      </w:r>
    </w:p>
    <w:p w14:paraId="69B47879" w14:textId="77777777" w:rsidR="000E0BAA" w:rsidRPr="0097130C" w:rsidRDefault="000E0BAA">
      <w:pPr>
        <w:spacing w:before="8" w:line="220" w:lineRule="exact"/>
        <w:rPr>
          <w:rFonts w:asciiTheme="majorHAnsi" w:hAnsiTheme="majorHAnsi"/>
          <w:b/>
          <w:bCs/>
          <w:sz w:val="24"/>
          <w:szCs w:val="24"/>
        </w:rPr>
      </w:pPr>
    </w:p>
    <w:p w14:paraId="4B7E9897" w14:textId="77777777" w:rsidR="000E0BAA" w:rsidRPr="0097130C" w:rsidRDefault="00E81A54">
      <w:pPr>
        <w:tabs>
          <w:tab w:val="left" w:pos="9100"/>
        </w:tabs>
        <w:spacing w:before="15"/>
        <w:ind w:left="104"/>
        <w:rPr>
          <w:rFonts w:asciiTheme="majorHAnsi" w:eastAsia="Calibri" w:hAnsiTheme="majorHAnsi" w:cs="Calibri"/>
          <w:b/>
          <w:bCs/>
          <w:sz w:val="22"/>
          <w:szCs w:val="22"/>
        </w:rPr>
      </w:pP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b/>
          <w:bCs/>
          <w:spacing w:val="1"/>
          <w:w w:val="99"/>
          <w:sz w:val="22"/>
          <w:szCs w:val="22"/>
        </w:rPr>
        <w:t>dd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b/>
          <w:bCs/>
          <w:spacing w:val="-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bCs/>
          <w:spacing w:val="1"/>
          <w:w w:val="99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b/>
          <w:bCs/>
          <w:spacing w:val="-1"/>
          <w:w w:val="99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: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 xml:space="preserve">               </w:t>
      </w:r>
      <w:r w:rsidRPr="0097130C">
        <w:rPr>
          <w:rFonts w:asciiTheme="majorHAnsi" w:eastAsia="Calibri" w:hAnsiTheme="majorHAnsi" w:cs="Calibri"/>
          <w:b/>
          <w:bCs/>
          <w:spacing w:val="14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  <w:u w:val="single" w:color="000000"/>
        </w:rPr>
        <w:tab/>
      </w:r>
    </w:p>
    <w:p w14:paraId="52B0C281" w14:textId="77777777" w:rsidR="000E0BAA" w:rsidRPr="0097130C" w:rsidRDefault="000E0BAA">
      <w:pPr>
        <w:spacing w:before="8" w:line="220" w:lineRule="exact"/>
        <w:rPr>
          <w:rFonts w:asciiTheme="majorHAnsi" w:hAnsiTheme="majorHAnsi"/>
          <w:b/>
          <w:bCs/>
          <w:sz w:val="24"/>
          <w:szCs w:val="24"/>
        </w:rPr>
        <w:sectPr w:rsidR="000E0BAA" w:rsidRPr="0097130C">
          <w:headerReference w:type="default" r:id="rId7"/>
          <w:pgSz w:w="12240" w:h="15840"/>
          <w:pgMar w:top="640" w:right="380" w:bottom="280" w:left="1120" w:header="447" w:footer="0" w:gutter="0"/>
          <w:cols w:space="720"/>
        </w:sectPr>
      </w:pPr>
    </w:p>
    <w:p w14:paraId="6222AD0C" w14:textId="77777777" w:rsidR="000E0BAA" w:rsidRPr="0097130C" w:rsidRDefault="00E81A54">
      <w:pPr>
        <w:tabs>
          <w:tab w:val="left" w:pos="3880"/>
        </w:tabs>
        <w:spacing w:before="15"/>
        <w:ind w:left="104" w:right="-50"/>
        <w:rPr>
          <w:rFonts w:asciiTheme="majorHAnsi" w:eastAsia="Calibri" w:hAnsiTheme="majorHAnsi" w:cs="Calibri"/>
          <w:b/>
          <w:bCs/>
          <w:sz w:val="22"/>
          <w:szCs w:val="22"/>
        </w:rPr>
      </w:pPr>
      <w:r w:rsidRPr="0097130C">
        <w:rPr>
          <w:rFonts w:asciiTheme="majorHAnsi" w:eastAsia="Calibri" w:hAnsiTheme="majorHAnsi" w:cs="Calibri"/>
          <w:b/>
          <w:bCs/>
          <w:spacing w:val="1"/>
          <w:w w:val="99"/>
          <w:sz w:val="22"/>
          <w:szCs w:val="22"/>
        </w:rPr>
        <w:t>H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b/>
          <w:bCs/>
          <w:spacing w:val="-1"/>
          <w:w w:val="99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bCs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spacing w:val="2"/>
          <w:w w:val="99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b/>
          <w:bCs/>
          <w:spacing w:val="-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l</w:t>
      </w:r>
      <w:r w:rsidRPr="0097130C">
        <w:rPr>
          <w:rFonts w:asciiTheme="majorHAnsi" w:eastAsia="Calibri" w:hAnsiTheme="majorHAnsi" w:cs="Calibri"/>
          <w:b/>
          <w:bCs/>
          <w:spacing w:val="-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bCs/>
          <w:spacing w:val="1"/>
          <w:w w:val="99"/>
          <w:sz w:val="22"/>
          <w:szCs w:val="22"/>
        </w:rPr>
        <w:t>ph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b/>
          <w:bCs/>
          <w:spacing w:val="1"/>
          <w:w w:val="99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b/>
          <w:bCs/>
          <w:spacing w:val="-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:</w:t>
      </w:r>
      <w:r w:rsidRPr="0097130C">
        <w:rPr>
          <w:rFonts w:asciiTheme="majorHAnsi" w:eastAsia="Calibri" w:hAnsiTheme="majorHAnsi" w:cs="Calibri"/>
          <w:b/>
          <w:bCs/>
          <w:spacing w:val="4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  <w:u w:val="single" w:color="000000"/>
        </w:rPr>
        <w:tab/>
      </w:r>
    </w:p>
    <w:p w14:paraId="67558B8F" w14:textId="77777777" w:rsidR="000E0BAA" w:rsidRPr="0097130C" w:rsidRDefault="00E81A54">
      <w:pPr>
        <w:tabs>
          <w:tab w:val="left" w:pos="3440"/>
        </w:tabs>
        <w:spacing w:before="15"/>
        <w:rPr>
          <w:rFonts w:asciiTheme="majorHAnsi" w:eastAsia="Calibri" w:hAnsiTheme="majorHAnsi" w:cs="Calibri"/>
          <w:b/>
          <w:bCs/>
          <w:sz w:val="22"/>
          <w:szCs w:val="22"/>
        </w:rPr>
        <w:sectPr w:rsidR="000E0BAA" w:rsidRPr="0097130C">
          <w:type w:val="continuous"/>
          <w:pgSz w:w="12240" w:h="15840"/>
          <w:pgMar w:top="640" w:right="380" w:bottom="280" w:left="1120" w:header="720" w:footer="720" w:gutter="0"/>
          <w:cols w:num="2" w:space="720" w:equalWidth="0">
            <w:col w:w="3891" w:space="181"/>
            <w:col w:w="6668"/>
          </w:cols>
        </w:sectPr>
      </w:pPr>
      <w:r w:rsidRPr="0097130C">
        <w:rPr>
          <w:rFonts w:asciiTheme="majorHAnsi" w:hAnsiTheme="majorHAnsi"/>
          <w:b/>
          <w:bCs/>
          <w:sz w:val="22"/>
          <w:szCs w:val="22"/>
        </w:rPr>
        <w:br w:type="column"/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C</w:t>
      </w:r>
      <w:r w:rsidRPr="0097130C">
        <w:rPr>
          <w:rFonts w:asciiTheme="majorHAnsi" w:eastAsia="Calibri" w:hAnsiTheme="majorHAnsi" w:cs="Calibri"/>
          <w:b/>
          <w:bCs/>
          <w:spacing w:val="-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bCs/>
          <w:spacing w:val="2"/>
          <w:w w:val="99"/>
          <w:sz w:val="22"/>
          <w:szCs w:val="22"/>
        </w:rPr>
        <w:t>l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l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P</w:t>
      </w:r>
      <w:r w:rsidRPr="0097130C">
        <w:rPr>
          <w:rFonts w:asciiTheme="majorHAnsi" w:eastAsia="Calibri" w:hAnsiTheme="majorHAnsi" w:cs="Calibri"/>
          <w:b/>
          <w:bCs/>
          <w:spacing w:val="1"/>
          <w:w w:val="99"/>
          <w:sz w:val="22"/>
          <w:szCs w:val="22"/>
        </w:rPr>
        <w:t>h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b/>
          <w:bCs/>
          <w:spacing w:val="1"/>
          <w:w w:val="99"/>
          <w:sz w:val="22"/>
          <w:szCs w:val="22"/>
        </w:rPr>
        <w:t>ne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: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 xml:space="preserve">  </w:t>
      </w:r>
      <w:r w:rsidRPr="0097130C">
        <w:rPr>
          <w:rFonts w:asciiTheme="majorHAnsi" w:eastAsia="Calibri" w:hAnsiTheme="majorHAnsi" w:cs="Calibri"/>
          <w:b/>
          <w:bCs/>
          <w:spacing w:val="2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  <w:u w:val="single" w:color="000000"/>
        </w:rPr>
        <w:tab/>
      </w:r>
    </w:p>
    <w:p w14:paraId="57D7E3DC" w14:textId="2C5E6C15" w:rsidR="000E0BAA" w:rsidRPr="0097130C" w:rsidRDefault="000E0BAA">
      <w:pPr>
        <w:spacing w:before="10" w:line="220" w:lineRule="exact"/>
        <w:rPr>
          <w:rFonts w:asciiTheme="majorHAnsi" w:hAnsiTheme="majorHAnsi"/>
          <w:b/>
          <w:bCs/>
          <w:sz w:val="24"/>
          <w:szCs w:val="24"/>
        </w:rPr>
      </w:pPr>
    </w:p>
    <w:p w14:paraId="104D52E1" w14:textId="77777777" w:rsidR="000E0BAA" w:rsidRPr="0097130C" w:rsidRDefault="00E81A54">
      <w:pPr>
        <w:tabs>
          <w:tab w:val="left" w:pos="3920"/>
        </w:tabs>
        <w:spacing w:before="15"/>
        <w:ind w:left="104"/>
        <w:rPr>
          <w:rFonts w:asciiTheme="majorHAnsi" w:eastAsia="Calibri" w:hAnsiTheme="majorHAnsi" w:cs="Calibri"/>
          <w:b/>
          <w:bCs/>
          <w:sz w:val="22"/>
          <w:szCs w:val="22"/>
        </w:rPr>
      </w:pPr>
      <w:r w:rsidRPr="0097130C">
        <w:rPr>
          <w:rFonts w:asciiTheme="majorHAnsi" w:eastAsia="Calibri" w:hAnsiTheme="majorHAnsi" w:cs="Calibri"/>
          <w:b/>
          <w:bCs/>
          <w:spacing w:val="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bCs/>
          <w:spacing w:val="-1"/>
          <w:w w:val="99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ail</w:t>
      </w:r>
      <w:r w:rsidRPr="0097130C">
        <w:rPr>
          <w:rFonts w:asciiTheme="majorHAnsi" w:eastAsia="Calibri" w:hAnsiTheme="majorHAnsi" w:cs="Calibri"/>
          <w:b/>
          <w:bCs/>
          <w:spacing w:val="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b/>
          <w:bCs/>
          <w:spacing w:val="1"/>
          <w:w w:val="99"/>
          <w:sz w:val="22"/>
          <w:szCs w:val="22"/>
        </w:rPr>
        <w:t>dd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b/>
          <w:bCs/>
          <w:spacing w:val="-1"/>
          <w:w w:val="99"/>
          <w:sz w:val="22"/>
          <w:szCs w:val="22"/>
        </w:rPr>
        <w:t>es</w:t>
      </w:r>
      <w:r w:rsidRPr="0097130C">
        <w:rPr>
          <w:rFonts w:asciiTheme="majorHAnsi" w:eastAsia="Calibri" w:hAnsiTheme="majorHAnsi" w:cs="Calibri"/>
          <w:b/>
          <w:bCs/>
          <w:spacing w:val="1"/>
          <w:w w:val="99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: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 xml:space="preserve">     </w:t>
      </w:r>
      <w:r w:rsidRPr="0097130C">
        <w:rPr>
          <w:rFonts w:asciiTheme="majorHAnsi" w:eastAsia="Calibri" w:hAnsiTheme="majorHAnsi" w:cs="Calibri"/>
          <w:b/>
          <w:bCs/>
          <w:spacing w:val="-4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  <w:u w:val="single" w:color="000000"/>
        </w:rPr>
        <w:tab/>
      </w:r>
    </w:p>
    <w:p w14:paraId="0171410F" w14:textId="77777777" w:rsidR="000E0BAA" w:rsidRPr="0097130C" w:rsidRDefault="000E0BAA">
      <w:pPr>
        <w:spacing w:before="8" w:line="220" w:lineRule="exact"/>
        <w:rPr>
          <w:rFonts w:asciiTheme="majorHAnsi" w:hAnsiTheme="majorHAnsi"/>
          <w:b/>
          <w:bCs/>
          <w:sz w:val="24"/>
          <w:szCs w:val="24"/>
        </w:rPr>
      </w:pPr>
    </w:p>
    <w:p w14:paraId="70D97C37" w14:textId="77777777" w:rsidR="000E0BAA" w:rsidRPr="0097130C" w:rsidRDefault="00E81A54">
      <w:pPr>
        <w:tabs>
          <w:tab w:val="left" w:pos="9040"/>
        </w:tabs>
        <w:spacing w:before="15"/>
        <w:ind w:left="104"/>
        <w:rPr>
          <w:rFonts w:asciiTheme="majorHAnsi" w:eastAsia="Calibri" w:hAnsiTheme="majorHAnsi" w:cs="Calibri"/>
          <w:b/>
          <w:bCs/>
          <w:sz w:val="22"/>
          <w:szCs w:val="22"/>
        </w:rPr>
      </w:pP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Coll</w:t>
      </w:r>
      <w:r w:rsidRPr="0097130C">
        <w:rPr>
          <w:rFonts w:asciiTheme="majorHAnsi" w:eastAsia="Calibri" w:hAnsiTheme="majorHAnsi" w:cs="Calibri"/>
          <w:b/>
          <w:bCs/>
          <w:spacing w:val="-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bCs/>
          <w:spacing w:val="2"/>
          <w:w w:val="99"/>
          <w:sz w:val="22"/>
          <w:szCs w:val="22"/>
        </w:rPr>
        <w:t>g</w:t>
      </w:r>
      <w:r w:rsidRPr="0097130C">
        <w:rPr>
          <w:rFonts w:asciiTheme="majorHAnsi" w:eastAsia="Calibri" w:hAnsiTheme="majorHAnsi" w:cs="Calibri"/>
          <w:b/>
          <w:bCs/>
          <w:spacing w:val="-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/</w:t>
      </w:r>
      <w:r w:rsidRPr="0097130C">
        <w:rPr>
          <w:rFonts w:asciiTheme="majorHAnsi" w:eastAsia="Calibri" w:hAnsiTheme="majorHAnsi" w:cs="Calibri"/>
          <w:b/>
          <w:bCs/>
          <w:spacing w:val="-1"/>
          <w:w w:val="99"/>
          <w:sz w:val="22"/>
          <w:szCs w:val="22"/>
        </w:rPr>
        <w:t>U</w:t>
      </w:r>
      <w:r w:rsidRPr="0097130C">
        <w:rPr>
          <w:rFonts w:asciiTheme="majorHAnsi" w:eastAsia="Calibri" w:hAnsiTheme="majorHAnsi" w:cs="Calibri"/>
          <w:b/>
          <w:bCs/>
          <w:spacing w:val="1"/>
          <w:w w:val="99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b/>
          <w:bCs/>
          <w:spacing w:val="2"/>
          <w:w w:val="99"/>
          <w:sz w:val="22"/>
          <w:szCs w:val="22"/>
        </w:rPr>
        <w:t>i</w:t>
      </w:r>
      <w:r w:rsidRPr="0097130C">
        <w:rPr>
          <w:rFonts w:asciiTheme="majorHAnsi" w:eastAsia="Calibri" w:hAnsiTheme="majorHAnsi" w:cs="Calibri"/>
          <w:b/>
          <w:bCs/>
          <w:spacing w:val="-1"/>
          <w:w w:val="99"/>
          <w:sz w:val="22"/>
          <w:szCs w:val="22"/>
        </w:rPr>
        <w:t>v</w:t>
      </w:r>
      <w:r w:rsidRPr="0097130C">
        <w:rPr>
          <w:rFonts w:asciiTheme="majorHAnsi" w:eastAsia="Calibri" w:hAnsiTheme="majorHAnsi" w:cs="Calibri"/>
          <w:b/>
          <w:bCs/>
          <w:spacing w:val="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b/>
          <w:bCs/>
          <w:spacing w:val="-1"/>
          <w:w w:val="99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it</w:t>
      </w:r>
      <w:r w:rsidRPr="0097130C">
        <w:rPr>
          <w:rFonts w:asciiTheme="majorHAnsi" w:eastAsia="Calibri" w:hAnsiTheme="majorHAnsi" w:cs="Calibri"/>
          <w:b/>
          <w:bCs/>
          <w:spacing w:val="3"/>
          <w:w w:val="99"/>
          <w:sz w:val="22"/>
          <w:szCs w:val="22"/>
        </w:rPr>
        <w:t>y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:</w:t>
      </w:r>
      <w:r w:rsidRPr="0097130C">
        <w:rPr>
          <w:rFonts w:asciiTheme="majorHAnsi" w:eastAsia="Calibri" w:hAnsiTheme="majorHAnsi" w:cs="Calibri"/>
          <w:b/>
          <w:bCs/>
          <w:spacing w:val="2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  <w:u w:val="single" w:color="000000"/>
        </w:rPr>
        <w:tab/>
      </w:r>
    </w:p>
    <w:p w14:paraId="627F4AC8" w14:textId="77777777" w:rsidR="000E0BAA" w:rsidRPr="0097130C" w:rsidRDefault="000E0BAA">
      <w:pPr>
        <w:spacing w:before="10" w:line="220" w:lineRule="exact"/>
        <w:rPr>
          <w:rFonts w:asciiTheme="majorHAnsi" w:hAnsiTheme="majorHAnsi"/>
          <w:b/>
          <w:bCs/>
          <w:sz w:val="24"/>
          <w:szCs w:val="24"/>
        </w:rPr>
      </w:pPr>
    </w:p>
    <w:p w14:paraId="4864C953" w14:textId="77777777" w:rsidR="000E0BAA" w:rsidRPr="0097130C" w:rsidRDefault="00E81A54">
      <w:pPr>
        <w:tabs>
          <w:tab w:val="left" w:pos="7620"/>
        </w:tabs>
        <w:spacing w:before="15"/>
        <w:ind w:left="104"/>
        <w:rPr>
          <w:rFonts w:asciiTheme="majorHAnsi" w:eastAsia="Calibri" w:hAnsiTheme="majorHAnsi" w:cs="Calibri"/>
          <w:b/>
          <w:bCs/>
          <w:sz w:val="22"/>
          <w:szCs w:val="22"/>
        </w:rPr>
      </w:pP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Maj</w:t>
      </w:r>
      <w:r w:rsidRPr="0097130C">
        <w:rPr>
          <w:rFonts w:asciiTheme="majorHAnsi" w:eastAsia="Calibri" w:hAnsiTheme="majorHAnsi" w:cs="Calibri"/>
          <w:b/>
          <w:bCs/>
          <w:spacing w:val="1"/>
          <w:w w:val="99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</w:rPr>
        <w:t>r: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 xml:space="preserve">    </w:t>
      </w:r>
      <w:r w:rsidRPr="0097130C">
        <w:rPr>
          <w:rFonts w:asciiTheme="majorHAnsi" w:eastAsia="Calibri" w:hAnsiTheme="majorHAnsi" w:cs="Calibri"/>
          <w:b/>
          <w:bCs/>
          <w:spacing w:val="-2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  <w:u w:val="single" w:color="000000"/>
        </w:rPr>
        <w:tab/>
      </w:r>
    </w:p>
    <w:p w14:paraId="5D8C59DB" w14:textId="77777777" w:rsidR="000E0BAA" w:rsidRPr="0097130C" w:rsidRDefault="000E0BAA">
      <w:pPr>
        <w:spacing w:before="8" w:line="220" w:lineRule="exact"/>
        <w:rPr>
          <w:rFonts w:asciiTheme="majorHAnsi" w:hAnsiTheme="majorHAnsi"/>
          <w:b/>
          <w:bCs/>
          <w:sz w:val="24"/>
          <w:szCs w:val="24"/>
        </w:rPr>
      </w:pPr>
    </w:p>
    <w:p w14:paraId="6C600531" w14:textId="77777777" w:rsidR="000E0BAA" w:rsidRPr="0097130C" w:rsidRDefault="00E81A54">
      <w:pPr>
        <w:spacing w:before="15"/>
        <w:ind w:left="104"/>
        <w:rPr>
          <w:rFonts w:asciiTheme="majorHAnsi" w:eastAsia="Calibri" w:hAnsiTheme="majorHAnsi" w:cs="Calibri"/>
          <w:b/>
          <w:bCs/>
          <w:sz w:val="22"/>
          <w:szCs w:val="22"/>
        </w:rPr>
      </w:pPr>
      <w:r w:rsidRPr="0097130C">
        <w:rPr>
          <w:rFonts w:asciiTheme="majorHAnsi" w:eastAsia="Calibri" w:hAnsiTheme="majorHAnsi" w:cs="Calibri"/>
          <w:b/>
          <w:bCs/>
          <w:spacing w:val="-1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>ot</w:t>
      </w:r>
      <w:r w:rsidRPr="0097130C">
        <w:rPr>
          <w:rFonts w:asciiTheme="majorHAnsi" w:eastAsia="Calibri" w:hAnsiTheme="majorHAnsi" w:cs="Calibri"/>
          <w:b/>
          <w:bCs/>
          <w:spacing w:val="1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>l</w:t>
      </w:r>
      <w:r w:rsidRPr="0097130C">
        <w:rPr>
          <w:rFonts w:asciiTheme="majorHAnsi" w:eastAsia="Calibri" w:hAnsiTheme="majorHAnsi" w:cs="Calibri"/>
          <w:b/>
          <w:bCs/>
          <w:spacing w:val="-4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>Cr</w:t>
      </w:r>
      <w:r w:rsidRPr="0097130C">
        <w:rPr>
          <w:rFonts w:asciiTheme="majorHAnsi" w:eastAsia="Calibri" w:hAnsiTheme="majorHAnsi" w:cs="Calibri"/>
          <w:b/>
          <w:bCs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bCs/>
          <w:spacing w:val="1"/>
          <w:sz w:val="22"/>
          <w:szCs w:val="22"/>
        </w:rPr>
        <w:t>d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>i</w:t>
      </w:r>
      <w:r w:rsidRPr="0097130C">
        <w:rPr>
          <w:rFonts w:asciiTheme="majorHAnsi" w:eastAsia="Calibri" w:hAnsiTheme="majorHAnsi" w:cs="Calibri"/>
          <w:b/>
          <w:bCs/>
          <w:spacing w:val="2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b/>
          <w:bCs/>
          <w:spacing w:val="-7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spacing w:val="2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>ar</w:t>
      </w:r>
      <w:r w:rsidRPr="0097130C">
        <w:rPr>
          <w:rFonts w:asciiTheme="majorHAnsi" w:eastAsia="Calibri" w:hAnsiTheme="majorHAnsi" w:cs="Calibri"/>
          <w:b/>
          <w:bCs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b/>
          <w:bCs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bCs/>
          <w:spacing w:val="1"/>
          <w:sz w:val="22"/>
          <w:szCs w:val="22"/>
        </w:rPr>
        <w:t>d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 xml:space="preserve">: 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  <w:u w:val="single" w:color="000000"/>
        </w:rPr>
        <w:t xml:space="preserve">                    </w:t>
      </w:r>
      <w:r w:rsidRPr="0097130C">
        <w:rPr>
          <w:rFonts w:asciiTheme="majorHAnsi" w:eastAsia="Calibri" w:hAnsiTheme="majorHAnsi" w:cs="Calibri"/>
          <w:b/>
          <w:bCs/>
          <w:spacing w:val="3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spacing w:val="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>(</w:t>
      </w:r>
      <w:r w:rsidRPr="0097130C">
        <w:rPr>
          <w:rFonts w:asciiTheme="majorHAnsi" w:eastAsia="Calibri" w:hAnsiTheme="majorHAnsi" w:cs="Calibri"/>
          <w:b/>
          <w:bCs/>
          <w:spacing w:val="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b/>
          <w:bCs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bCs/>
          <w:spacing w:val="1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b/>
          <w:bCs/>
          <w:spacing w:val="-1"/>
          <w:sz w:val="22"/>
          <w:szCs w:val="22"/>
        </w:rPr>
        <w:t>es</w:t>
      </w:r>
      <w:r w:rsidRPr="0097130C">
        <w:rPr>
          <w:rFonts w:asciiTheme="majorHAnsi" w:eastAsia="Calibri" w:hAnsiTheme="majorHAnsi" w:cs="Calibri"/>
          <w:b/>
          <w:bCs/>
          <w:spacing w:val="3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b/>
          <w:bCs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 xml:space="preserve">r) 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  <w:u w:val="single" w:color="000000"/>
        </w:rPr>
        <w:t xml:space="preserve">                    </w:t>
      </w:r>
      <w:r w:rsidRPr="0097130C">
        <w:rPr>
          <w:rFonts w:asciiTheme="majorHAnsi" w:eastAsia="Calibri" w:hAnsiTheme="majorHAnsi" w:cs="Calibri"/>
          <w:b/>
          <w:bCs/>
          <w:spacing w:val="37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spacing w:val="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spacing w:val="2"/>
          <w:sz w:val="22"/>
          <w:szCs w:val="22"/>
        </w:rPr>
        <w:t>(</w:t>
      </w:r>
      <w:r w:rsidRPr="0097130C">
        <w:rPr>
          <w:rFonts w:asciiTheme="majorHAnsi" w:eastAsia="Calibri" w:hAnsiTheme="majorHAnsi" w:cs="Calibri"/>
          <w:b/>
          <w:bCs/>
          <w:spacing w:val="1"/>
          <w:sz w:val="22"/>
          <w:szCs w:val="22"/>
        </w:rPr>
        <w:t>qu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>arterly)</w:t>
      </w:r>
    </w:p>
    <w:p w14:paraId="3AB41273" w14:textId="77777777" w:rsidR="000E0BAA" w:rsidRPr="0097130C" w:rsidRDefault="00E81A54">
      <w:pPr>
        <w:tabs>
          <w:tab w:val="left" w:pos="1900"/>
        </w:tabs>
        <w:spacing w:before="9" w:line="480" w:lineRule="atLeast"/>
        <w:ind w:left="104" w:right="4200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b/>
          <w:bCs/>
          <w:spacing w:val="1"/>
          <w:sz w:val="22"/>
          <w:szCs w:val="22"/>
        </w:rPr>
        <w:t>Nu</w:t>
      </w:r>
      <w:r w:rsidRPr="0097130C">
        <w:rPr>
          <w:rFonts w:asciiTheme="majorHAnsi" w:eastAsia="Calibri" w:hAnsiTheme="majorHAnsi" w:cs="Calibri"/>
          <w:b/>
          <w:bCs/>
          <w:spacing w:val="-1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b/>
          <w:bCs/>
          <w:spacing w:val="1"/>
          <w:sz w:val="22"/>
          <w:szCs w:val="22"/>
        </w:rPr>
        <w:t>b</w:t>
      </w:r>
      <w:r w:rsidRPr="0097130C">
        <w:rPr>
          <w:rFonts w:asciiTheme="majorHAnsi" w:eastAsia="Calibri" w:hAnsiTheme="majorHAnsi" w:cs="Calibri"/>
          <w:b/>
          <w:bCs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b/>
          <w:bCs/>
          <w:spacing w:val="-7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>of</w:t>
      </w:r>
      <w:r w:rsidRPr="0097130C">
        <w:rPr>
          <w:rFonts w:asciiTheme="majorHAnsi" w:eastAsia="Calibri" w:hAnsiTheme="majorHAnsi" w:cs="Calibri"/>
          <w:b/>
          <w:bCs/>
          <w:spacing w:val="-3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>Cr</w:t>
      </w:r>
      <w:r w:rsidRPr="0097130C">
        <w:rPr>
          <w:rFonts w:asciiTheme="majorHAnsi" w:eastAsia="Calibri" w:hAnsiTheme="majorHAnsi" w:cs="Calibri"/>
          <w:b/>
          <w:bCs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bCs/>
          <w:spacing w:val="1"/>
          <w:sz w:val="22"/>
          <w:szCs w:val="22"/>
        </w:rPr>
        <w:t>d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>i</w:t>
      </w:r>
      <w:r w:rsidRPr="0097130C">
        <w:rPr>
          <w:rFonts w:asciiTheme="majorHAnsi" w:eastAsia="Calibri" w:hAnsiTheme="majorHAnsi" w:cs="Calibri"/>
          <w:b/>
          <w:bCs/>
          <w:spacing w:val="2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b/>
          <w:bCs/>
          <w:spacing w:val="-7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>in</w:t>
      </w:r>
      <w:r w:rsidRPr="0097130C">
        <w:rPr>
          <w:rFonts w:asciiTheme="majorHAnsi" w:eastAsia="Calibri" w:hAnsiTheme="majorHAnsi" w:cs="Calibri"/>
          <w:b/>
          <w:bCs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spacing w:val="1"/>
          <w:sz w:val="22"/>
          <w:szCs w:val="22"/>
        </w:rPr>
        <w:t>P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b/>
          <w:bCs/>
          <w:spacing w:val="1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>gr</w:t>
      </w:r>
      <w:r w:rsidRPr="0097130C">
        <w:rPr>
          <w:rFonts w:asciiTheme="majorHAnsi" w:eastAsia="Calibri" w:hAnsiTheme="majorHAnsi" w:cs="Calibri"/>
          <w:b/>
          <w:bCs/>
          <w:spacing w:val="1"/>
          <w:sz w:val="22"/>
          <w:szCs w:val="22"/>
        </w:rPr>
        <w:t>ess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 xml:space="preserve">: 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  <w:u w:val="single" w:color="000000"/>
        </w:rPr>
        <w:t xml:space="preserve">                    </w:t>
      </w:r>
      <w:r w:rsidRPr="0097130C">
        <w:rPr>
          <w:rFonts w:asciiTheme="majorHAnsi" w:eastAsia="Calibri" w:hAnsiTheme="majorHAnsi" w:cs="Calibri"/>
          <w:b/>
          <w:bCs/>
          <w:spacing w:val="38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spacing w:val="-2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bCs/>
          <w:spacing w:val="2"/>
          <w:sz w:val="22"/>
          <w:szCs w:val="22"/>
        </w:rPr>
        <w:t>(</w:t>
      </w:r>
      <w:r w:rsidRPr="0097130C">
        <w:rPr>
          <w:rFonts w:asciiTheme="majorHAnsi" w:eastAsia="Calibri" w:hAnsiTheme="majorHAnsi" w:cs="Calibri"/>
          <w:b/>
          <w:bCs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b/>
          <w:bCs/>
          <w:spacing w:val="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bCs/>
          <w:spacing w:val="-1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b/>
          <w:bCs/>
          <w:spacing w:val="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bCs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>te</w:t>
      </w:r>
      <w:r w:rsidRPr="0097130C">
        <w:rPr>
          <w:rFonts w:asciiTheme="majorHAnsi" w:eastAsia="Calibri" w:hAnsiTheme="majorHAnsi" w:cs="Calibri"/>
          <w:b/>
          <w:bCs/>
          <w:spacing w:val="2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b/>
          <w:bCs/>
          <w:sz w:val="22"/>
          <w:szCs w:val="22"/>
        </w:rPr>
        <w:t>)</w:t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  <w:u w:val="single" w:color="000000"/>
        </w:rPr>
        <w:t xml:space="preserve">                    </w:t>
      </w:r>
      <w:r w:rsidRPr="0097130C">
        <w:rPr>
          <w:rFonts w:asciiTheme="majorHAnsi" w:eastAsia="Calibri" w:hAnsiTheme="majorHAnsi" w:cs="Calibri"/>
          <w:spacing w:val="37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(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qu</w:t>
      </w:r>
      <w:r w:rsidRPr="0097130C">
        <w:rPr>
          <w:rFonts w:asciiTheme="majorHAnsi" w:eastAsia="Calibri" w:hAnsiTheme="majorHAnsi" w:cs="Calibri"/>
          <w:sz w:val="22"/>
          <w:szCs w:val="22"/>
        </w:rPr>
        <w:t>arterly) C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97130C">
        <w:rPr>
          <w:rFonts w:asciiTheme="majorHAnsi" w:eastAsia="Calibri" w:hAnsiTheme="majorHAnsi" w:cs="Calibri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:     </w:t>
      </w:r>
      <w:r w:rsidRPr="0097130C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  <w:u w:val="single" w:color="000000"/>
        </w:rPr>
        <w:tab/>
      </w:r>
    </w:p>
    <w:p w14:paraId="2934A41D" w14:textId="77777777" w:rsidR="000E0BAA" w:rsidRPr="0097130C" w:rsidRDefault="00E81A54">
      <w:pPr>
        <w:spacing w:before="1"/>
        <w:ind w:left="244" w:right="9514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z w:val="22"/>
          <w:szCs w:val="22"/>
        </w:rPr>
        <w:t>Fr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97130C">
        <w:rPr>
          <w:rFonts w:asciiTheme="majorHAnsi" w:eastAsia="Calibri" w:hAnsiTheme="majorHAnsi" w:cs="Calibri"/>
          <w:spacing w:val="3"/>
          <w:sz w:val="22"/>
          <w:szCs w:val="22"/>
        </w:rPr>
        <w:t>h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sz w:val="22"/>
          <w:szCs w:val="22"/>
        </w:rPr>
        <w:t>an So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ph</w:t>
      </w:r>
      <w:r w:rsidRPr="0097130C">
        <w:rPr>
          <w:rFonts w:asciiTheme="majorHAnsi" w:eastAsia="Calibri" w:hAnsiTheme="majorHAnsi" w:cs="Calibri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ore 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J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97130C">
        <w:rPr>
          <w:rFonts w:asciiTheme="majorHAnsi" w:eastAsia="Calibri" w:hAnsiTheme="majorHAnsi" w:cs="Calibri"/>
          <w:sz w:val="22"/>
          <w:szCs w:val="22"/>
        </w:rPr>
        <w:t>ior S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z w:val="22"/>
          <w:szCs w:val="22"/>
        </w:rPr>
        <w:t>ior</w:t>
      </w:r>
    </w:p>
    <w:p w14:paraId="6388BA4F" w14:textId="77777777" w:rsidR="000E0BAA" w:rsidRPr="0097130C" w:rsidRDefault="00E81A54">
      <w:pPr>
        <w:ind w:left="244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97130C">
        <w:rPr>
          <w:rFonts w:asciiTheme="majorHAnsi" w:eastAsia="Calibri" w:hAnsiTheme="majorHAnsi" w:cs="Calibri"/>
          <w:sz w:val="22"/>
          <w:szCs w:val="22"/>
        </w:rPr>
        <w:t>ra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97130C">
        <w:rPr>
          <w:rFonts w:asciiTheme="majorHAnsi" w:eastAsia="Calibri" w:hAnsiTheme="majorHAnsi" w:cs="Calibri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tud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z w:val="22"/>
          <w:szCs w:val="22"/>
        </w:rPr>
        <w:t>t</w:t>
      </w:r>
    </w:p>
    <w:p w14:paraId="0F60575F" w14:textId="77777777" w:rsidR="000E0BAA" w:rsidRPr="0097130C" w:rsidRDefault="000E0BAA">
      <w:pPr>
        <w:spacing w:before="3" w:line="240" w:lineRule="exact"/>
        <w:rPr>
          <w:rFonts w:asciiTheme="majorHAnsi" w:hAnsiTheme="majorHAnsi"/>
          <w:sz w:val="28"/>
          <w:szCs w:val="28"/>
        </w:rPr>
      </w:pPr>
    </w:p>
    <w:p w14:paraId="7E0495D9" w14:textId="77777777" w:rsidR="000E0BAA" w:rsidRPr="0097130C" w:rsidRDefault="00E81A54">
      <w:pPr>
        <w:tabs>
          <w:tab w:val="left" w:pos="3680"/>
        </w:tabs>
        <w:ind w:left="104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x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p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cted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G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ra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du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i</w:t>
      </w:r>
      <w:r w:rsidRPr="0097130C">
        <w:rPr>
          <w:rFonts w:asciiTheme="majorHAnsi" w:eastAsia="Calibri" w:hAnsiTheme="majorHAnsi" w:cs="Calibri"/>
          <w:spacing w:val="2"/>
          <w:w w:val="99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D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te:</w:t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  <w:u w:val="single" w:color="000000"/>
        </w:rPr>
        <w:tab/>
      </w:r>
    </w:p>
    <w:p w14:paraId="10F5AAD5" w14:textId="77777777" w:rsidR="000E0BAA" w:rsidRPr="0097130C" w:rsidRDefault="000E0BAA">
      <w:pPr>
        <w:spacing w:before="6" w:line="240" w:lineRule="exact"/>
        <w:rPr>
          <w:rFonts w:asciiTheme="majorHAnsi" w:hAnsiTheme="majorHAnsi"/>
          <w:sz w:val="28"/>
          <w:szCs w:val="28"/>
        </w:rPr>
      </w:pPr>
    </w:p>
    <w:p w14:paraId="3BA770BD" w14:textId="77777777" w:rsidR="000E0BAA" w:rsidRPr="0097130C" w:rsidRDefault="00E81A54">
      <w:pPr>
        <w:spacing w:line="340" w:lineRule="exact"/>
        <w:ind w:left="104" w:right="8617"/>
        <w:jc w:val="both"/>
        <w:rPr>
          <w:rFonts w:asciiTheme="majorHAnsi" w:eastAsia="Calibri" w:hAnsiTheme="majorHAnsi" w:cs="Calibri"/>
          <w:sz w:val="32"/>
          <w:szCs w:val="32"/>
        </w:rPr>
      </w:pPr>
      <w:r w:rsidRPr="0097130C">
        <w:rPr>
          <w:rFonts w:asciiTheme="majorHAnsi" w:eastAsia="Calibri" w:hAnsiTheme="majorHAnsi" w:cs="Calibri"/>
          <w:b/>
          <w:sz w:val="32"/>
          <w:szCs w:val="32"/>
        </w:rPr>
        <w:t>Wo</w:t>
      </w:r>
      <w:r w:rsidRPr="0097130C">
        <w:rPr>
          <w:rFonts w:asciiTheme="majorHAnsi" w:eastAsia="Calibri" w:hAnsiTheme="majorHAnsi" w:cs="Calibri"/>
          <w:b/>
          <w:spacing w:val="1"/>
          <w:sz w:val="32"/>
          <w:szCs w:val="32"/>
        </w:rPr>
        <w:t>r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k</w:t>
      </w:r>
      <w:r w:rsidRPr="0097130C">
        <w:rPr>
          <w:rFonts w:asciiTheme="majorHAnsi" w:eastAsia="Calibri" w:hAnsiTheme="majorHAnsi" w:cs="Calibri"/>
          <w:b/>
          <w:spacing w:val="-1"/>
          <w:sz w:val="32"/>
          <w:szCs w:val="32"/>
        </w:rPr>
        <w:t xml:space="preserve"> 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E</w:t>
      </w:r>
      <w:r w:rsidRPr="0097130C">
        <w:rPr>
          <w:rFonts w:asciiTheme="majorHAnsi" w:eastAsia="Calibri" w:hAnsiTheme="majorHAnsi" w:cs="Calibri"/>
          <w:b/>
          <w:spacing w:val="-2"/>
          <w:sz w:val="32"/>
          <w:szCs w:val="32"/>
        </w:rPr>
        <w:t>x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perie</w:t>
      </w:r>
      <w:r w:rsidRPr="0097130C">
        <w:rPr>
          <w:rFonts w:asciiTheme="majorHAnsi" w:eastAsia="Calibri" w:hAnsiTheme="majorHAnsi" w:cs="Calibri"/>
          <w:b/>
          <w:spacing w:val="-2"/>
          <w:sz w:val="32"/>
          <w:szCs w:val="32"/>
        </w:rPr>
        <w:t>n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ce</w:t>
      </w:r>
    </w:p>
    <w:p w14:paraId="219CE7D1" w14:textId="77777777" w:rsidR="000E0BAA" w:rsidRPr="0097130C" w:rsidRDefault="00E81A54">
      <w:pPr>
        <w:tabs>
          <w:tab w:val="left" w:pos="9500"/>
        </w:tabs>
        <w:ind w:left="104" w:right="1200"/>
        <w:jc w:val="both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z w:val="22"/>
          <w:szCs w:val="22"/>
        </w:rPr>
        <w:t>P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z w:val="22"/>
          <w:szCs w:val="22"/>
        </w:rPr>
        <w:t>iti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itle:       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  <w:u w:val="single" w:color="000000"/>
        </w:rPr>
        <w:tab/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From</w:t>
      </w:r>
      <w:r w:rsidRPr="0097130C">
        <w:rPr>
          <w:rFonts w:asciiTheme="majorHAnsi" w:eastAsia="Calibri" w:hAnsiTheme="majorHAnsi" w:cs="Calibri"/>
          <w:spacing w:val="2"/>
          <w:w w:val="99"/>
          <w:sz w:val="22"/>
          <w:szCs w:val="22"/>
        </w:rPr>
        <w:t>/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o:</w:t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              </w:t>
      </w:r>
      <w:r w:rsidRPr="0097130C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  <w:u w:val="single" w:color="000000"/>
        </w:rPr>
        <w:tab/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p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lo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y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'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:</w:t>
      </w:r>
    </w:p>
    <w:p w14:paraId="1B75F8A5" w14:textId="77777777" w:rsidR="000E0BAA" w:rsidRPr="0097130C" w:rsidRDefault="00E81A54">
      <w:pPr>
        <w:tabs>
          <w:tab w:val="left" w:pos="9520"/>
        </w:tabs>
        <w:spacing w:line="240" w:lineRule="exact"/>
        <w:ind w:left="104" w:right="1182"/>
        <w:jc w:val="both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p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lo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y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'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add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2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:</w:t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           </w:t>
      </w:r>
      <w:r w:rsidRPr="0097130C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  <w:u w:val="single" w:color="000000"/>
        </w:rPr>
        <w:tab/>
      </w:r>
    </w:p>
    <w:p w14:paraId="17D0A2DE" w14:textId="77777777" w:rsidR="000E0BAA" w:rsidRPr="0097130C" w:rsidRDefault="00E81A54">
      <w:pPr>
        <w:tabs>
          <w:tab w:val="left" w:pos="9360"/>
        </w:tabs>
        <w:ind w:left="104" w:right="1344"/>
        <w:jc w:val="both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Su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p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v</w:t>
      </w:r>
      <w:r w:rsidRPr="0097130C">
        <w:rPr>
          <w:rFonts w:asciiTheme="majorHAnsi" w:eastAsia="Calibri" w:hAnsiTheme="majorHAnsi" w:cs="Calibri"/>
          <w:spacing w:val="2"/>
          <w:w w:val="99"/>
          <w:sz w:val="22"/>
          <w:szCs w:val="22"/>
        </w:rPr>
        <w:t>i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or</w:t>
      </w:r>
      <w:r w:rsidRPr="0097130C">
        <w:rPr>
          <w:rFonts w:asciiTheme="majorHAnsi" w:eastAsia="Calibri" w:hAnsiTheme="majorHAnsi" w:cs="Calibri"/>
          <w:spacing w:val="2"/>
          <w:w w:val="99"/>
          <w:sz w:val="22"/>
          <w:szCs w:val="22"/>
        </w:rPr>
        <w:t>'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ame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an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d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ph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nu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b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r:</w:t>
      </w:r>
      <w:r w:rsidRPr="0097130C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  <w:u w:val="single" w:color="000000"/>
        </w:rPr>
        <w:tab/>
      </w:r>
    </w:p>
    <w:p w14:paraId="3A04D8B8" w14:textId="77777777" w:rsidR="000E0BAA" w:rsidRPr="0097130C" w:rsidRDefault="000E0BAA">
      <w:pPr>
        <w:spacing w:before="8" w:line="220" w:lineRule="exact"/>
        <w:rPr>
          <w:rFonts w:asciiTheme="majorHAnsi" w:hAnsiTheme="majorHAnsi"/>
          <w:sz w:val="24"/>
          <w:szCs w:val="24"/>
        </w:rPr>
      </w:pPr>
    </w:p>
    <w:p w14:paraId="66FADBEA" w14:textId="77777777" w:rsidR="000E0BAA" w:rsidRPr="0097130C" w:rsidRDefault="00E81A54">
      <w:pPr>
        <w:tabs>
          <w:tab w:val="left" w:pos="7220"/>
          <w:tab w:val="left" w:pos="9500"/>
        </w:tabs>
        <w:spacing w:before="15"/>
        <w:ind w:left="104" w:right="1200"/>
        <w:jc w:val="both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z w:val="22"/>
          <w:szCs w:val="22"/>
        </w:rPr>
        <w:t>P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z w:val="22"/>
          <w:szCs w:val="22"/>
        </w:rPr>
        <w:t>iti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itle:       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  <w:u w:val="single" w:color="000000"/>
        </w:rPr>
        <w:tab/>
      </w:r>
      <w:r w:rsidRPr="0097130C">
        <w:rPr>
          <w:rFonts w:asciiTheme="majorHAnsi" w:eastAsia="Calibri" w:hAnsiTheme="majorHAnsi" w:cs="Calibri"/>
          <w:sz w:val="22"/>
          <w:szCs w:val="22"/>
          <w:u w:val="single" w:color="000000"/>
        </w:rPr>
        <w:tab/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From</w:t>
      </w:r>
      <w:r w:rsidRPr="0097130C">
        <w:rPr>
          <w:rFonts w:asciiTheme="majorHAnsi" w:eastAsia="Calibri" w:hAnsiTheme="majorHAnsi" w:cs="Calibri"/>
          <w:spacing w:val="2"/>
          <w:w w:val="99"/>
          <w:sz w:val="22"/>
          <w:szCs w:val="22"/>
        </w:rPr>
        <w:t>/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o:</w:t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              </w:t>
      </w:r>
      <w:r w:rsidRPr="0097130C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  <w:u w:val="single" w:color="000000"/>
        </w:rPr>
        <w:tab/>
      </w:r>
      <w:r w:rsidRPr="0097130C">
        <w:rPr>
          <w:rFonts w:asciiTheme="majorHAnsi" w:eastAsia="Calibri" w:hAnsiTheme="majorHAnsi" w:cs="Calibri"/>
          <w:sz w:val="22"/>
          <w:szCs w:val="22"/>
          <w:u w:val="single" w:color="000000"/>
        </w:rPr>
        <w:tab/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p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lo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y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'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2"/>
          <w:w w:val="99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:</w:t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              </w:t>
      </w:r>
      <w:r w:rsidRPr="0097130C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  <w:u w:val="single" w:color="000000"/>
        </w:rPr>
        <w:tab/>
      </w:r>
    </w:p>
    <w:p w14:paraId="40D38E61" w14:textId="77777777" w:rsidR="000E0BAA" w:rsidRPr="0097130C" w:rsidRDefault="00E81A54">
      <w:pPr>
        <w:tabs>
          <w:tab w:val="left" w:pos="9360"/>
          <w:tab w:val="left" w:pos="9520"/>
        </w:tabs>
        <w:spacing w:line="240" w:lineRule="exact"/>
        <w:ind w:left="104" w:right="1176"/>
        <w:jc w:val="both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7130C">
        <w:rPr>
          <w:rFonts w:asciiTheme="majorHAnsi" w:eastAsia="Calibri" w:hAnsiTheme="majorHAnsi" w:cs="Calibri"/>
          <w:sz w:val="22"/>
          <w:szCs w:val="22"/>
        </w:rPr>
        <w:t>lo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'</w:t>
      </w:r>
      <w:r w:rsidRPr="0097130C">
        <w:rPr>
          <w:rFonts w:asciiTheme="majorHAnsi" w:eastAsia="Calibri" w:hAnsiTheme="majorHAnsi" w:cs="Calibri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add</w:t>
      </w:r>
      <w:r w:rsidRPr="0097130C">
        <w:rPr>
          <w:rFonts w:asciiTheme="majorHAnsi" w:eastAsia="Calibri" w:hAnsiTheme="majorHAnsi" w:cs="Calibri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:           </w:t>
      </w:r>
      <w:r w:rsidRPr="0097130C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  <w:u w:val="single" w:color="000000"/>
        </w:rPr>
        <w:tab/>
      </w:r>
      <w:r w:rsidRPr="0097130C">
        <w:rPr>
          <w:rFonts w:asciiTheme="majorHAnsi" w:eastAsia="Calibri" w:hAnsiTheme="majorHAnsi" w:cs="Calibri"/>
          <w:sz w:val="22"/>
          <w:szCs w:val="22"/>
          <w:u w:val="single" w:color="000000"/>
        </w:rPr>
        <w:tab/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Su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p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v</w:t>
      </w:r>
      <w:r w:rsidRPr="0097130C">
        <w:rPr>
          <w:rFonts w:asciiTheme="majorHAnsi" w:eastAsia="Calibri" w:hAnsiTheme="majorHAnsi" w:cs="Calibri"/>
          <w:spacing w:val="2"/>
          <w:w w:val="99"/>
          <w:sz w:val="22"/>
          <w:szCs w:val="22"/>
        </w:rPr>
        <w:t>i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or</w:t>
      </w:r>
      <w:r w:rsidRPr="0097130C">
        <w:rPr>
          <w:rFonts w:asciiTheme="majorHAnsi" w:eastAsia="Calibri" w:hAnsiTheme="majorHAnsi" w:cs="Calibri"/>
          <w:spacing w:val="2"/>
          <w:w w:val="99"/>
          <w:sz w:val="22"/>
          <w:szCs w:val="22"/>
        </w:rPr>
        <w:t>'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ame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an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d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ph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nu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b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r:</w:t>
      </w:r>
      <w:r w:rsidRPr="0097130C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  <w:u w:val="single" w:color="000000"/>
        </w:rPr>
        <w:tab/>
      </w:r>
    </w:p>
    <w:p w14:paraId="0F09E812" w14:textId="77777777" w:rsidR="000E0BAA" w:rsidRPr="0097130C" w:rsidRDefault="000E0BAA">
      <w:pPr>
        <w:spacing w:before="11" w:line="220" w:lineRule="exact"/>
        <w:rPr>
          <w:rFonts w:asciiTheme="majorHAnsi" w:hAnsiTheme="majorHAnsi"/>
          <w:sz w:val="24"/>
          <w:szCs w:val="24"/>
        </w:rPr>
      </w:pPr>
    </w:p>
    <w:p w14:paraId="0A18C34C" w14:textId="77777777" w:rsidR="000E0BAA" w:rsidRPr="0097130C" w:rsidRDefault="00E81A54">
      <w:pPr>
        <w:tabs>
          <w:tab w:val="left" w:pos="3720"/>
        </w:tabs>
        <w:spacing w:before="15"/>
        <w:ind w:left="104" w:right="6978"/>
        <w:jc w:val="both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P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iti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itle:</w:t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       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  <w:u w:val="single" w:color="000000"/>
        </w:rPr>
        <w:tab/>
      </w:r>
    </w:p>
    <w:p w14:paraId="7308FC65" w14:textId="77777777" w:rsidR="000E0BAA" w:rsidRPr="0097130C" w:rsidRDefault="00E81A54">
      <w:pPr>
        <w:tabs>
          <w:tab w:val="left" w:pos="9360"/>
          <w:tab w:val="left" w:pos="9500"/>
        </w:tabs>
        <w:spacing w:before="1"/>
        <w:ind w:left="104" w:right="1176"/>
        <w:jc w:val="both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z w:val="22"/>
          <w:szCs w:val="22"/>
        </w:rPr>
        <w:t>From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/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o:              </w:t>
      </w:r>
      <w:r w:rsidRPr="0097130C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  <w:u w:val="single" w:color="000000"/>
        </w:rPr>
        <w:tab/>
      </w:r>
      <w:r w:rsidRPr="0097130C">
        <w:rPr>
          <w:rFonts w:asciiTheme="majorHAnsi" w:eastAsia="Calibri" w:hAnsiTheme="majorHAnsi" w:cs="Calibri"/>
          <w:sz w:val="22"/>
          <w:szCs w:val="22"/>
          <w:u w:val="single" w:color="000000"/>
        </w:rPr>
        <w:tab/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p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lo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y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'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:              </w:t>
      </w:r>
      <w:r w:rsidRPr="0097130C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  <w:u w:val="single" w:color="000000"/>
        </w:rPr>
        <w:tab/>
      </w:r>
      <w:r w:rsidRPr="0097130C">
        <w:rPr>
          <w:rFonts w:asciiTheme="majorHAnsi" w:eastAsia="Calibri" w:hAnsiTheme="majorHAnsi" w:cs="Calibri"/>
          <w:sz w:val="22"/>
          <w:szCs w:val="22"/>
          <w:u w:val="single" w:color="000000"/>
        </w:rPr>
        <w:tab/>
      </w:r>
      <w:r w:rsidRPr="0097130C">
        <w:rPr>
          <w:rFonts w:asciiTheme="majorHAnsi" w:eastAsia="Calibri" w:hAnsiTheme="majorHAnsi" w:cs="Calibri"/>
          <w:w w:val="44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p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lo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y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'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add</w:t>
      </w:r>
      <w:r w:rsidRPr="0097130C">
        <w:rPr>
          <w:rFonts w:asciiTheme="majorHAnsi" w:eastAsia="Calibri" w:hAnsiTheme="majorHAnsi" w:cs="Calibri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3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:           </w:t>
      </w:r>
      <w:r w:rsidRPr="0097130C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  <w:u w:val="single" w:color="000000"/>
        </w:rPr>
        <w:tab/>
      </w:r>
      <w:r w:rsidRPr="0097130C">
        <w:rPr>
          <w:rFonts w:asciiTheme="majorHAnsi" w:eastAsia="Calibri" w:hAnsiTheme="majorHAnsi" w:cs="Calibri"/>
          <w:sz w:val="22"/>
          <w:szCs w:val="22"/>
          <w:u w:val="single" w:color="000000"/>
        </w:rPr>
        <w:tab/>
      </w:r>
      <w:r w:rsidRPr="0097130C">
        <w:rPr>
          <w:rFonts w:asciiTheme="majorHAnsi" w:eastAsia="Calibri" w:hAnsiTheme="majorHAnsi" w:cs="Calibri"/>
          <w:w w:val="44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Su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p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v</w:t>
      </w:r>
      <w:r w:rsidRPr="0097130C">
        <w:rPr>
          <w:rFonts w:asciiTheme="majorHAnsi" w:eastAsia="Calibri" w:hAnsiTheme="majorHAnsi" w:cs="Calibri"/>
          <w:spacing w:val="2"/>
          <w:w w:val="99"/>
          <w:sz w:val="22"/>
          <w:szCs w:val="22"/>
        </w:rPr>
        <w:t>i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or</w:t>
      </w:r>
      <w:r w:rsidRPr="0097130C">
        <w:rPr>
          <w:rFonts w:asciiTheme="majorHAnsi" w:eastAsia="Calibri" w:hAnsiTheme="majorHAnsi" w:cs="Calibri"/>
          <w:spacing w:val="2"/>
          <w:w w:val="99"/>
          <w:sz w:val="22"/>
          <w:szCs w:val="22"/>
        </w:rPr>
        <w:t>'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ame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an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d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ph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nu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b</w:t>
      </w:r>
      <w:r w:rsidRPr="0097130C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w w:val="99"/>
          <w:sz w:val="22"/>
          <w:szCs w:val="22"/>
        </w:rPr>
        <w:t>r:</w:t>
      </w:r>
      <w:r w:rsidRPr="0097130C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w w:val="99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  <w:u w:val="single" w:color="000000"/>
        </w:rPr>
        <w:tab/>
      </w:r>
    </w:p>
    <w:p w14:paraId="3AC79AF7" w14:textId="77777777" w:rsidR="000E0BAA" w:rsidRPr="0097130C" w:rsidRDefault="000E0BAA">
      <w:pPr>
        <w:spacing w:before="5" w:line="220" w:lineRule="exact"/>
        <w:rPr>
          <w:rFonts w:asciiTheme="majorHAnsi" w:hAnsiTheme="majorHAnsi"/>
          <w:sz w:val="24"/>
          <w:szCs w:val="24"/>
        </w:rPr>
      </w:pPr>
    </w:p>
    <w:p w14:paraId="1690BB57" w14:textId="77777777" w:rsidR="000E0BAA" w:rsidRPr="0097130C" w:rsidRDefault="00E81A54">
      <w:pPr>
        <w:spacing w:before="15" w:line="240" w:lineRule="exact"/>
        <w:ind w:left="3573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97130C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97130C">
        <w:rPr>
          <w:rFonts w:asciiTheme="majorHAnsi" w:eastAsia="Calibri" w:hAnsiTheme="majorHAnsi" w:cs="Calibri"/>
          <w:b/>
          <w:sz w:val="22"/>
          <w:szCs w:val="22"/>
        </w:rPr>
        <w:t>ease</w:t>
      </w:r>
      <w:r w:rsidRPr="0097130C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spacing w:val="1"/>
          <w:sz w:val="22"/>
          <w:szCs w:val="22"/>
        </w:rPr>
        <w:t>No</w:t>
      </w:r>
      <w:r w:rsidRPr="0097130C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sz w:val="22"/>
          <w:szCs w:val="22"/>
        </w:rPr>
        <w:t>:</w:t>
      </w:r>
      <w:r w:rsidRPr="0097130C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sz w:val="22"/>
          <w:szCs w:val="22"/>
        </w:rPr>
        <w:t>Refe</w:t>
      </w:r>
      <w:r w:rsidRPr="0097130C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spacing w:val="1"/>
          <w:sz w:val="22"/>
          <w:szCs w:val="22"/>
        </w:rPr>
        <w:t>nc</w:t>
      </w:r>
      <w:r w:rsidRPr="0097130C">
        <w:rPr>
          <w:rFonts w:asciiTheme="majorHAnsi" w:eastAsia="Calibri" w:hAnsiTheme="majorHAnsi" w:cs="Calibri"/>
          <w:b/>
          <w:sz w:val="22"/>
          <w:szCs w:val="22"/>
        </w:rPr>
        <w:t>es</w:t>
      </w:r>
      <w:r w:rsidRPr="0097130C">
        <w:rPr>
          <w:rFonts w:asciiTheme="majorHAnsi" w:eastAsia="Calibri" w:hAnsiTheme="majorHAnsi" w:cs="Calibri"/>
          <w:b/>
          <w:spacing w:val="-9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sz w:val="22"/>
          <w:szCs w:val="22"/>
        </w:rPr>
        <w:t>w</w:t>
      </w:r>
      <w:r w:rsidRPr="0097130C">
        <w:rPr>
          <w:rFonts w:asciiTheme="majorHAnsi" w:eastAsia="Calibri" w:hAnsiTheme="majorHAnsi" w:cs="Calibri"/>
          <w:b/>
          <w:spacing w:val="-1"/>
          <w:sz w:val="22"/>
          <w:szCs w:val="22"/>
        </w:rPr>
        <w:t>il</w:t>
      </w:r>
      <w:r w:rsidRPr="0097130C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97130C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97130C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b/>
          <w:spacing w:val="1"/>
          <w:sz w:val="22"/>
          <w:szCs w:val="22"/>
        </w:rPr>
        <w:t>con</w:t>
      </w:r>
      <w:r w:rsidRPr="0097130C">
        <w:rPr>
          <w:rFonts w:asciiTheme="majorHAnsi" w:eastAsia="Calibri" w:hAnsiTheme="majorHAnsi" w:cs="Calibri"/>
          <w:b/>
          <w:sz w:val="22"/>
          <w:szCs w:val="22"/>
        </w:rPr>
        <w:t>ta</w:t>
      </w:r>
      <w:r w:rsidRPr="0097130C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97130C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b/>
          <w:sz w:val="22"/>
          <w:szCs w:val="22"/>
        </w:rPr>
        <w:t>d</w:t>
      </w:r>
    </w:p>
    <w:p w14:paraId="496FC8A1" w14:textId="77777777" w:rsidR="000E0BAA" w:rsidRPr="0097130C" w:rsidRDefault="000E0BAA">
      <w:pPr>
        <w:spacing w:before="2" w:line="160" w:lineRule="exact"/>
        <w:rPr>
          <w:rFonts w:asciiTheme="majorHAnsi" w:hAnsiTheme="majorHAnsi"/>
          <w:sz w:val="18"/>
          <w:szCs w:val="18"/>
        </w:rPr>
      </w:pPr>
    </w:p>
    <w:p w14:paraId="6070A207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C04C2B4" w14:textId="77777777" w:rsidR="000E0BAA" w:rsidRPr="0097130C" w:rsidRDefault="00E81A54">
      <w:pPr>
        <w:spacing w:before="24"/>
        <w:ind w:left="1309"/>
        <w:rPr>
          <w:rFonts w:asciiTheme="majorHAnsi" w:eastAsia="Calibri" w:hAnsiTheme="majorHAnsi" w:cs="Calibri"/>
        </w:rPr>
      </w:pP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lastRenderedPageBreak/>
        <w:t>Diver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s</w:t>
      </w:r>
      <w:r w:rsidRPr="0097130C">
        <w:rPr>
          <w:rFonts w:asciiTheme="majorHAnsi" w:eastAsia="Calibri" w:hAnsiTheme="majorHAnsi" w:cs="Calibri"/>
          <w:spacing w:val="1"/>
          <w:position w:val="2"/>
          <w:sz w:val="18"/>
          <w:szCs w:val="18"/>
        </w:rPr>
        <w:t>i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ty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,</w:t>
      </w:r>
      <w:r w:rsidRPr="0097130C">
        <w:rPr>
          <w:rFonts w:asciiTheme="majorHAnsi" w:eastAsia="Calibri" w:hAnsiTheme="majorHAnsi" w:cs="Calibri"/>
          <w:spacing w:val="1"/>
          <w:position w:val="2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Recr</w:t>
      </w:r>
      <w:r w:rsidRPr="0097130C">
        <w:rPr>
          <w:rFonts w:asciiTheme="majorHAnsi" w:eastAsia="Calibri" w:hAnsiTheme="majorHAnsi" w:cs="Calibri"/>
          <w:spacing w:val="2"/>
          <w:position w:val="2"/>
          <w:sz w:val="18"/>
          <w:szCs w:val="18"/>
        </w:rPr>
        <w:t>u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it</w:t>
      </w:r>
      <w:r w:rsidRPr="0097130C">
        <w:rPr>
          <w:rFonts w:asciiTheme="majorHAnsi" w:eastAsia="Calibri" w:hAnsiTheme="majorHAnsi" w:cs="Calibri"/>
          <w:spacing w:val="1"/>
          <w:position w:val="2"/>
          <w:sz w:val="18"/>
          <w:szCs w:val="18"/>
        </w:rPr>
        <w:t>m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e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n</w:t>
      </w:r>
      <w:r w:rsidRPr="0097130C">
        <w:rPr>
          <w:rFonts w:asciiTheme="majorHAnsi" w:eastAsia="Calibri" w:hAnsiTheme="majorHAnsi" w:cs="Calibri"/>
          <w:spacing w:val="-2"/>
          <w:position w:val="2"/>
          <w:sz w:val="18"/>
          <w:szCs w:val="18"/>
        </w:rPr>
        <w:t>t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,</w:t>
      </w:r>
      <w:r w:rsidRPr="0097130C">
        <w:rPr>
          <w:rFonts w:asciiTheme="majorHAnsi" w:eastAsia="Calibri" w:hAnsiTheme="majorHAnsi" w:cs="Calibri"/>
          <w:spacing w:val="1"/>
          <w:position w:val="2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W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ork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/L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if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e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 xml:space="preserve"> D</w:t>
      </w:r>
      <w:r w:rsidRPr="0097130C">
        <w:rPr>
          <w:rFonts w:asciiTheme="majorHAnsi" w:eastAsia="Calibri" w:hAnsiTheme="majorHAnsi" w:cs="Calibri"/>
          <w:spacing w:val="1"/>
          <w:position w:val="2"/>
          <w:sz w:val="18"/>
          <w:szCs w:val="18"/>
        </w:rPr>
        <w:t>i</w:t>
      </w:r>
      <w:r w:rsidRPr="0097130C">
        <w:rPr>
          <w:rFonts w:asciiTheme="majorHAnsi" w:eastAsia="Calibri" w:hAnsiTheme="majorHAnsi" w:cs="Calibri"/>
          <w:spacing w:val="2"/>
          <w:position w:val="2"/>
          <w:sz w:val="18"/>
          <w:szCs w:val="18"/>
        </w:rPr>
        <w:t>v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i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s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io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n</w:t>
      </w:r>
      <w:r w:rsidRPr="0097130C">
        <w:rPr>
          <w:rFonts w:asciiTheme="majorHAnsi" w:eastAsia="Calibri" w:hAnsiTheme="majorHAnsi" w:cs="Calibri"/>
          <w:spacing w:val="1"/>
          <w:position w:val="2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–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US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D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A</w:t>
      </w:r>
      <w:r w:rsidRPr="0097130C">
        <w:rPr>
          <w:rFonts w:asciiTheme="majorHAnsi" w:eastAsia="Calibri" w:hAnsiTheme="majorHAnsi" w:cs="Calibri"/>
          <w:spacing w:val="1"/>
          <w:position w:val="2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Ca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reer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s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 xml:space="preserve"> f</w:t>
      </w:r>
      <w:r w:rsidRPr="0097130C">
        <w:rPr>
          <w:rFonts w:asciiTheme="majorHAnsi" w:eastAsia="Calibri" w:hAnsiTheme="majorHAnsi" w:cs="Calibri"/>
          <w:spacing w:val="1"/>
          <w:position w:val="2"/>
          <w:sz w:val="18"/>
          <w:szCs w:val="18"/>
        </w:rPr>
        <w:t>o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r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S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t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u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de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n</w:t>
      </w:r>
      <w:r w:rsidRPr="0097130C">
        <w:rPr>
          <w:rFonts w:asciiTheme="majorHAnsi" w:eastAsia="Calibri" w:hAnsiTheme="majorHAnsi" w:cs="Calibri"/>
          <w:spacing w:val="-2"/>
          <w:position w:val="2"/>
          <w:sz w:val="18"/>
          <w:szCs w:val="18"/>
        </w:rPr>
        <w:t>t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s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a</w:t>
      </w:r>
      <w:r w:rsidRPr="0097130C">
        <w:rPr>
          <w:rFonts w:asciiTheme="majorHAnsi" w:eastAsia="Calibri" w:hAnsiTheme="majorHAnsi" w:cs="Calibri"/>
          <w:spacing w:val="2"/>
          <w:position w:val="2"/>
          <w:sz w:val="18"/>
          <w:szCs w:val="18"/>
        </w:rPr>
        <w:t>n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d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 xml:space="preserve"> Rece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nt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position w:val="2"/>
          <w:sz w:val="18"/>
          <w:szCs w:val="18"/>
        </w:rPr>
        <w:t>G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r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a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d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u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ate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 xml:space="preserve">s 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 xml:space="preserve">| 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Re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s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u</w:t>
      </w:r>
      <w:r w:rsidRPr="0097130C">
        <w:rPr>
          <w:rFonts w:asciiTheme="majorHAnsi" w:eastAsia="Calibri" w:hAnsiTheme="majorHAnsi" w:cs="Calibri"/>
          <w:spacing w:val="1"/>
          <w:position w:val="2"/>
          <w:sz w:val="18"/>
          <w:szCs w:val="18"/>
        </w:rPr>
        <w:t>m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e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T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e</w:t>
      </w:r>
      <w:r w:rsidRPr="0097130C">
        <w:rPr>
          <w:rFonts w:asciiTheme="majorHAnsi" w:eastAsia="Calibri" w:hAnsiTheme="majorHAnsi" w:cs="Calibri"/>
          <w:spacing w:val="1"/>
          <w:position w:val="2"/>
          <w:sz w:val="18"/>
          <w:szCs w:val="18"/>
        </w:rPr>
        <w:t>m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p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l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a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t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 xml:space="preserve">e              </w:t>
      </w:r>
      <w:r w:rsidRPr="0097130C">
        <w:rPr>
          <w:rFonts w:asciiTheme="majorHAnsi" w:eastAsia="Calibri" w:hAnsiTheme="majorHAnsi" w:cs="Calibri"/>
          <w:spacing w:val="7"/>
          <w:position w:val="2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b/>
        </w:rPr>
        <w:t>1</w:t>
      </w:r>
    </w:p>
    <w:p w14:paraId="3DAE5D44" w14:textId="77777777" w:rsidR="000E0BAA" w:rsidRPr="0097130C" w:rsidRDefault="000E0BAA">
      <w:pPr>
        <w:spacing w:before="8" w:line="140" w:lineRule="exact"/>
        <w:rPr>
          <w:rFonts w:asciiTheme="majorHAnsi" w:hAnsiTheme="majorHAnsi"/>
          <w:sz w:val="16"/>
          <w:szCs w:val="16"/>
        </w:rPr>
      </w:pPr>
    </w:p>
    <w:p w14:paraId="653CC66E" w14:textId="77777777" w:rsidR="000E0BAA" w:rsidRPr="0097130C" w:rsidRDefault="00E81A54">
      <w:pPr>
        <w:ind w:right="611"/>
        <w:jc w:val="right"/>
        <w:rPr>
          <w:rFonts w:asciiTheme="majorHAnsi" w:eastAsia="Calibri" w:hAnsiTheme="majorHAnsi" w:cs="Calibri"/>
          <w:sz w:val="14"/>
          <w:szCs w:val="14"/>
        </w:rPr>
        <w:sectPr w:rsidR="000E0BAA" w:rsidRPr="0097130C">
          <w:type w:val="continuous"/>
          <w:pgSz w:w="12240" w:h="15840"/>
          <w:pgMar w:top="640" w:right="380" w:bottom="280" w:left="1120" w:header="720" w:footer="720" w:gutter="0"/>
          <w:cols w:space="720"/>
        </w:sectPr>
      </w:pPr>
      <w:r w:rsidRPr="0097130C">
        <w:rPr>
          <w:rFonts w:asciiTheme="majorHAnsi" w:eastAsia="Calibri" w:hAnsiTheme="majorHAnsi" w:cs="Calibri"/>
          <w:sz w:val="14"/>
          <w:szCs w:val="14"/>
        </w:rPr>
        <w:t>La</w:t>
      </w:r>
      <w:r w:rsidRPr="0097130C">
        <w:rPr>
          <w:rFonts w:asciiTheme="majorHAnsi" w:eastAsia="Calibri" w:hAnsiTheme="majorHAnsi" w:cs="Calibri"/>
          <w:spacing w:val="1"/>
          <w:sz w:val="14"/>
          <w:szCs w:val="14"/>
        </w:rPr>
        <w:t>s</w:t>
      </w:r>
      <w:r w:rsidRPr="0097130C">
        <w:rPr>
          <w:rFonts w:asciiTheme="majorHAnsi" w:eastAsia="Calibri" w:hAnsiTheme="majorHAnsi" w:cs="Calibri"/>
          <w:sz w:val="14"/>
          <w:szCs w:val="14"/>
        </w:rPr>
        <w:t xml:space="preserve">t </w:t>
      </w:r>
      <w:r w:rsidRPr="0097130C">
        <w:rPr>
          <w:rFonts w:asciiTheme="majorHAnsi" w:eastAsia="Calibri" w:hAnsiTheme="majorHAnsi" w:cs="Calibri"/>
          <w:spacing w:val="-1"/>
          <w:sz w:val="14"/>
          <w:szCs w:val="14"/>
        </w:rPr>
        <w:t>r</w:t>
      </w:r>
      <w:r w:rsidRPr="0097130C">
        <w:rPr>
          <w:rFonts w:asciiTheme="majorHAnsi" w:eastAsia="Calibri" w:hAnsiTheme="majorHAnsi" w:cs="Calibri"/>
          <w:sz w:val="14"/>
          <w:szCs w:val="14"/>
        </w:rPr>
        <w:t>e</w:t>
      </w:r>
      <w:r w:rsidRPr="0097130C">
        <w:rPr>
          <w:rFonts w:asciiTheme="majorHAnsi" w:eastAsia="Calibri" w:hAnsiTheme="majorHAnsi" w:cs="Calibri"/>
          <w:spacing w:val="1"/>
          <w:sz w:val="14"/>
          <w:szCs w:val="14"/>
        </w:rPr>
        <w:t>v</w:t>
      </w:r>
      <w:r w:rsidRPr="0097130C">
        <w:rPr>
          <w:rFonts w:asciiTheme="majorHAnsi" w:eastAsia="Calibri" w:hAnsiTheme="majorHAnsi" w:cs="Calibri"/>
          <w:spacing w:val="-1"/>
          <w:sz w:val="14"/>
          <w:szCs w:val="14"/>
        </w:rPr>
        <w:t>i</w:t>
      </w:r>
      <w:r w:rsidRPr="0097130C">
        <w:rPr>
          <w:rFonts w:asciiTheme="majorHAnsi" w:eastAsia="Calibri" w:hAnsiTheme="majorHAnsi" w:cs="Calibri"/>
          <w:spacing w:val="1"/>
          <w:sz w:val="14"/>
          <w:szCs w:val="14"/>
        </w:rPr>
        <w:t>s</w:t>
      </w:r>
      <w:r w:rsidRPr="0097130C">
        <w:rPr>
          <w:rFonts w:asciiTheme="majorHAnsi" w:eastAsia="Calibri" w:hAnsiTheme="majorHAnsi" w:cs="Calibri"/>
          <w:sz w:val="14"/>
          <w:szCs w:val="14"/>
        </w:rPr>
        <w:t>ed</w:t>
      </w:r>
      <w:r w:rsidRPr="0097130C">
        <w:rPr>
          <w:rFonts w:asciiTheme="majorHAnsi" w:eastAsia="Calibri" w:hAnsiTheme="majorHAnsi" w:cs="Calibri"/>
          <w:spacing w:val="-1"/>
          <w:sz w:val="14"/>
          <w:szCs w:val="14"/>
        </w:rPr>
        <w:t xml:space="preserve"> </w:t>
      </w:r>
      <w:r w:rsidRPr="0097130C">
        <w:rPr>
          <w:rFonts w:asciiTheme="majorHAnsi" w:eastAsia="Calibri" w:hAnsiTheme="majorHAnsi" w:cs="Calibri"/>
          <w:sz w:val="14"/>
          <w:szCs w:val="14"/>
        </w:rPr>
        <w:t xml:space="preserve">– </w:t>
      </w:r>
      <w:r w:rsidRPr="0097130C">
        <w:rPr>
          <w:rFonts w:asciiTheme="majorHAnsi" w:eastAsia="Calibri" w:hAnsiTheme="majorHAnsi" w:cs="Calibri"/>
          <w:spacing w:val="-1"/>
          <w:sz w:val="14"/>
          <w:szCs w:val="14"/>
        </w:rPr>
        <w:t>9/</w:t>
      </w:r>
      <w:r w:rsidRPr="0097130C">
        <w:rPr>
          <w:rFonts w:asciiTheme="majorHAnsi" w:eastAsia="Calibri" w:hAnsiTheme="majorHAnsi" w:cs="Calibri"/>
          <w:spacing w:val="1"/>
          <w:sz w:val="14"/>
          <w:szCs w:val="14"/>
        </w:rPr>
        <w:t>1</w:t>
      </w:r>
      <w:r w:rsidRPr="0097130C">
        <w:rPr>
          <w:rFonts w:asciiTheme="majorHAnsi" w:eastAsia="Calibri" w:hAnsiTheme="majorHAnsi" w:cs="Calibri"/>
          <w:spacing w:val="-1"/>
          <w:sz w:val="14"/>
          <w:szCs w:val="14"/>
        </w:rPr>
        <w:t>0/</w:t>
      </w:r>
      <w:r w:rsidRPr="0097130C">
        <w:rPr>
          <w:rFonts w:asciiTheme="majorHAnsi" w:eastAsia="Calibri" w:hAnsiTheme="majorHAnsi" w:cs="Calibri"/>
          <w:spacing w:val="1"/>
          <w:sz w:val="14"/>
          <w:szCs w:val="14"/>
        </w:rPr>
        <w:t>2</w:t>
      </w:r>
      <w:r w:rsidRPr="0097130C">
        <w:rPr>
          <w:rFonts w:asciiTheme="majorHAnsi" w:eastAsia="Calibri" w:hAnsiTheme="majorHAnsi" w:cs="Calibri"/>
          <w:spacing w:val="-1"/>
          <w:sz w:val="14"/>
          <w:szCs w:val="14"/>
        </w:rPr>
        <w:t>01</w:t>
      </w:r>
      <w:r w:rsidRPr="0097130C">
        <w:rPr>
          <w:rFonts w:asciiTheme="majorHAnsi" w:eastAsia="Calibri" w:hAnsiTheme="majorHAnsi" w:cs="Calibri"/>
          <w:sz w:val="14"/>
          <w:szCs w:val="14"/>
        </w:rPr>
        <w:t>2</w:t>
      </w:r>
    </w:p>
    <w:p w14:paraId="679543CC" w14:textId="77777777" w:rsidR="000E0BAA" w:rsidRPr="0097130C" w:rsidRDefault="00E81A54">
      <w:pPr>
        <w:spacing w:before="3" w:line="180" w:lineRule="exact"/>
        <w:rPr>
          <w:rFonts w:asciiTheme="majorHAnsi" w:hAnsiTheme="majorHAnsi"/>
        </w:rPr>
      </w:pPr>
      <w:r w:rsidRPr="0097130C">
        <w:rPr>
          <w:rFonts w:asciiTheme="majorHAnsi" w:hAnsiTheme="majorHAnsi"/>
          <w:sz w:val="22"/>
          <w:szCs w:val="22"/>
        </w:rPr>
        <w:lastRenderedPageBreak/>
        <w:pict w14:anchorId="2310B3D8">
          <v:group id="_x0000_s1075" style="position:absolute;margin-left:66.75pt;margin-top:236.3pt;width:239.25pt;height:9.75pt;z-index:-251660800;mso-position-horizontal-relative:page;mso-position-vertical-relative:page" coordorigin="1335,4726" coordsize="4785,195">
            <v:shape id="_x0000_s1076" style="position:absolute;left:1335;top:4726;width:4785;height:195" coordorigin="1335,4726" coordsize="4785,195" path="m1335,4921r4785,l6120,4726r-4785,l1335,4921xe" filled="f" strokecolor="#933634">
              <v:path arrowok="t"/>
            </v:shape>
            <w10:wrap anchorx="page" anchory="page"/>
          </v:group>
        </w:pict>
      </w:r>
      <w:r w:rsidRPr="0097130C">
        <w:rPr>
          <w:rFonts w:asciiTheme="majorHAnsi" w:hAnsiTheme="majorHAnsi"/>
          <w:sz w:val="22"/>
          <w:szCs w:val="22"/>
        </w:rPr>
        <w:pict w14:anchorId="52D0272E">
          <v:group id="_x0000_s1057" style="position:absolute;margin-left:311.05pt;margin-top:134.05pt;width:263.85pt;height:109.4pt;z-index:-251661824;mso-position-horizontal-relative:page;mso-position-vertical-relative:page" coordorigin="6221,2681" coordsize="5277,2188">
            <v:shape id="_x0000_s1074" style="position:absolute;left:8127;top:2696;width:3356;height:1943" coordorigin="8127,2696" coordsize="3356,1943" path="m8127,4639r3356,l11483,2696r-3356,l8127,4639xe" stroked="f">
              <v:path arrowok="t"/>
            </v:shape>
            <v:shape id="_x0000_s1073" style="position:absolute;left:8127;top:2696;width:3356;height:1943" coordorigin="8127,2696" coordsize="3356,1943" path="m8127,4639r3356,l11483,2696r-3356,l8127,4639xe" filled="f" strokecolor="#933634">
              <v:stroke dashstyle="dash"/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2" type="#_x0000_t75" style="position:absolute;left:8281;top:3785;width:149;height:197">
              <v:imagedata r:id="rId8" o:title=""/>
            </v:shape>
            <v:shape id="_x0000_s1071" type="#_x0000_t75" style="position:absolute;left:8281;top:4174;width:149;height:197">
              <v:imagedata r:id="rId8" o:title=""/>
            </v:shape>
            <v:shape id="_x0000_s1070" style="position:absolute;left:6236;top:4629;width:1901;height:226" coordorigin="6236,4629" coordsize="1901,226" path="m7898,4659r,5l7903,4669r6,-1l7914,4668r4,-5l7918,4658r-1,-6l7913,4648r-6,l7902,4649r-5,4l7898,4659xe" fillcolor="#933634" stroked="f">
              <v:path arrowok="t"/>
            </v:shape>
            <v:shape id="_x0000_s1069" style="position:absolute;left:6236;top:4629;width:1901;height:226" coordorigin="6236,4629" coordsize="1901,226" path="m7978,4652r,6l7983,4662r5,-1l8128,4649r5,-1l8137,4644r,-6l8136,4633r-4,-4l8126,4629r-139,12l7981,4642r-4,5l7978,4652xe" fillcolor="#933634" stroked="f">
              <v:path arrowok="t"/>
            </v:shape>
            <v:shape id="_x0000_s1068" style="position:absolute;left:6236;top:4629;width:1901;height:226" coordorigin="6236,4629" coordsize="1901,226" path="m7300,4711r,6l7305,4721r6,l7316,4720r4,-4l7320,4710r,-6l7315,4700r-6,1l7304,4701r-4,5l7300,4711xe" fillcolor="#933634" stroked="f">
              <v:path arrowok="t"/>
            </v:shape>
            <v:shape id="_x0000_s1067" style="position:absolute;left:6236;top:4629;width:1901;height:226" coordorigin="6236,4629" coordsize="1901,226" path="m7081,4731r,5l7086,4740r6,l7231,4728r6,-1l7241,4722r-1,-5l7240,4711r-5,-4l7230,4708r-140,12l7085,4720r-5,5l7081,4731xe" fillcolor="#933634" stroked="f">
              <v:path arrowok="t"/>
            </v:shape>
            <v:shape id="_x0000_s1066" style="position:absolute;left:6236;top:4629;width:1901;height:226" coordorigin="6236,4629" coordsize="1901,226" path="m6702,4764r1,5l6708,4774r5,-1l6719,4773r4,-5l6722,4762r,-5l6717,4753r-5,l6706,4754r-4,4l6702,4764xe" fillcolor="#933634" stroked="f">
              <v:path arrowok="t"/>
            </v:shape>
            <v:shape id="_x0000_s1065" style="position:absolute;left:6236;top:4629;width:1901;height:226" coordorigin="6236,4629" coordsize="1901,226" path="m6361,4854r-11,-119l6236,4805r125,49xe" fillcolor="#933634" stroked="f">
              <v:path arrowok="t"/>
            </v:shape>
            <v:shape id="_x0000_s1064" style="position:absolute;left:6236;top:4629;width:1901;height:226" coordorigin="6236,4629" coordsize="1901,226" path="m6403,4790r1,6l6409,4800r5,-1l6420,4799r4,-5l6423,4789r,-6l6418,4779r-5,l6407,4780r-4,5l6403,4790xe" fillcolor="#933634" stroked="f">
              <v:path arrowok="t"/>
            </v:shape>
            <v:shape id="_x0000_s1063" style="position:absolute;left:6236;top:4629;width:1901;height:226" coordorigin="6236,4629" coordsize="1901,226" path="m6483,4783r1,6l6489,4793r5,-1l6634,4780r5,l6643,4775r,-6l6642,4764r-5,-4l6632,4760r-140,12l6487,4773r-4,5l6483,4783xe" fillcolor="#933634" stroked="f">
              <v:path arrowok="t"/>
            </v:shape>
            <v:shape id="_x0000_s1062" style="position:absolute;left:6236;top:4629;width:1901;height:226" coordorigin="6236,4629" coordsize="1901,226" path="m6782,4757r1,6l6787,4767r6,-1l6932,4754r6,-1l6942,4749r-1,-6l6941,4738r-5,-5l6931,4734r-140,12l6786,4747r-4,5l6782,4757xe" fillcolor="#933634" stroked="f">
              <v:path arrowok="t"/>
            </v:shape>
            <v:shape id="_x0000_s1061" style="position:absolute;left:6236;top:4629;width:1901;height:226" coordorigin="6236,4629" coordsize="1901,226" path="m7001,4738r1,5l7006,4747r6,l7017,4747r5,-5l7021,4736r,-5l7016,4727r-5,l7005,4727r-4,5l7001,4738xe" fillcolor="#933634" stroked="f">
              <v:path arrowok="t"/>
            </v:shape>
            <v:shape id="_x0000_s1060" style="position:absolute;left:6236;top:4629;width:1901;height:226" coordorigin="6236,4629" coordsize="1901,226" path="m7380,4705r,5l7385,4714r6,l7530,4701r6,l7540,4696r-1,-5l7539,4685r-5,-4l7528,4682r-139,12l7383,4694r-4,5l7380,4705xe" fillcolor="#933634" stroked="f">
              <v:path arrowok="t"/>
            </v:shape>
            <v:shape id="_x0000_s1059" style="position:absolute;left:6236;top:4629;width:1901;height:226" coordorigin="6236,4629" coordsize="1901,226" path="m7599,4685r,6l7604,4695r6,-1l7615,4694r4,-5l7619,4684r,-6l7614,4674r-6,1l7603,4675r-4,5l7599,4685xe" fillcolor="#933634" stroked="f">
              <v:path arrowok="t"/>
            </v:shape>
            <v:shape id="_x0000_s1058" style="position:absolute;left:6236;top:4629;width:1901;height:226" coordorigin="6236,4629" coordsize="1901,226" path="m7679,4678r,6l7684,4688r6,-1l7829,4675r6,l7839,4670r-1,-6l7838,4659r-5,-4l7827,4655r-139,13l7682,4668r-4,5l7679,4678xe" fillcolor="#933634" stroked="f">
              <v:path arrowok="t"/>
            </v:shape>
            <w10:wrap anchorx="page" anchory="page"/>
          </v:group>
        </w:pict>
      </w:r>
      <w:r w:rsidRPr="0097130C">
        <w:rPr>
          <w:rFonts w:asciiTheme="majorHAnsi" w:hAnsiTheme="majorHAnsi"/>
          <w:sz w:val="22"/>
          <w:szCs w:val="22"/>
        </w:rPr>
        <w:pict w14:anchorId="167BF504">
          <v:group id="_x0000_s1055" style="position:absolute;margin-left:49.1pt;margin-top:51.35pt;width:536.05pt;height:0;z-index:-251662848;mso-position-horizontal-relative:page;mso-position-vertical-relative:page" coordorigin="982,1027" coordsize="10721,0">
            <v:shape id="_x0000_s1056" style="position:absolute;left:982;top:1027;width:10721;height:0" coordorigin="982,1027" coordsize="10721,0" path="m982,1027r10721,e" filled="f" strokecolor="#0e233d" strokeweight="2.25pt">
              <v:path arrowok="t"/>
            </v:shape>
            <w10:wrap anchorx="page" anchory="page"/>
          </v:group>
        </w:pict>
      </w:r>
    </w:p>
    <w:p w14:paraId="6456E125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40821D4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93"/>
        <w:gridCol w:w="960"/>
        <w:gridCol w:w="933"/>
      </w:tblGrid>
      <w:tr w:rsidR="0097130C" w:rsidRPr="0097130C" w14:paraId="40ADCE7A" w14:textId="77777777">
        <w:trPr>
          <w:trHeight w:hRule="exact" w:val="13259"/>
        </w:trPr>
        <w:tc>
          <w:tcPr>
            <w:tcW w:w="10886" w:type="dxa"/>
            <w:gridSpan w:val="3"/>
            <w:tcBorders>
              <w:top w:val="single" w:sz="12" w:space="0" w:color="0E233D"/>
              <w:left w:val="single" w:sz="12" w:space="0" w:color="0E233D"/>
              <w:bottom w:val="single" w:sz="12" w:space="0" w:color="0E233D"/>
              <w:right w:val="single" w:sz="12" w:space="0" w:color="0E233D"/>
            </w:tcBorders>
          </w:tcPr>
          <w:p w14:paraId="7706B69A" w14:textId="77777777" w:rsidR="000E0BAA" w:rsidRPr="0097130C" w:rsidRDefault="000E0BAA">
            <w:pPr>
              <w:spacing w:before="14"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798240F" w14:textId="77777777" w:rsidR="000E0BAA" w:rsidRPr="0097130C" w:rsidRDefault="00E81A54">
            <w:pPr>
              <w:ind w:left="461" w:right="7927"/>
              <w:jc w:val="both"/>
              <w:rPr>
                <w:rFonts w:asciiTheme="majorHAnsi" w:eastAsia="Century Gothic" w:hAnsiTheme="majorHAnsi" w:cs="Century Gothic"/>
                <w:sz w:val="32"/>
                <w:szCs w:val="32"/>
              </w:rPr>
            </w:pPr>
            <w:r w:rsidRPr="0097130C">
              <w:rPr>
                <w:rFonts w:asciiTheme="majorHAnsi" w:eastAsia="Century Gothic" w:hAnsiTheme="majorHAnsi" w:cs="Century Gothic"/>
                <w:b/>
                <w:sz w:val="32"/>
                <w:szCs w:val="32"/>
              </w:rPr>
              <w:t>Res</w:t>
            </w:r>
            <w:r w:rsidRPr="0097130C">
              <w:rPr>
                <w:rFonts w:asciiTheme="majorHAnsi" w:eastAsia="Century Gothic" w:hAnsiTheme="majorHAnsi" w:cs="Century Gothic"/>
                <w:b/>
                <w:spacing w:val="-1"/>
                <w:sz w:val="32"/>
                <w:szCs w:val="32"/>
              </w:rPr>
              <w:t>u</w:t>
            </w:r>
            <w:r w:rsidRPr="0097130C">
              <w:rPr>
                <w:rFonts w:asciiTheme="majorHAnsi" w:eastAsia="Century Gothic" w:hAnsiTheme="majorHAnsi" w:cs="Century Gothic"/>
                <w:b/>
                <w:sz w:val="32"/>
                <w:szCs w:val="32"/>
              </w:rPr>
              <w:t>me</w:t>
            </w:r>
            <w:r w:rsidRPr="0097130C">
              <w:rPr>
                <w:rFonts w:asciiTheme="majorHAnsi" w:eastAsia="Century Gothic" w:hAnsiTheme="majorHAnsi" w:cs="Century Gothic"/>
                <w:b/>
                <w:spacing w:val="1"/>
                <w:sz w:val="32"/>
                <w:szCs w:val="32"/>
              </w:rPr>
              <w:t xml:space="preserve"> </w:t>
            </w:r>
            <w:r w:rsidRPr="0097130C">
              <w:rPr>
                <w:rFonts w:asciiTheme="majorHAnsi" w:eastAsia="Century Gothic" w:hAnsiTheme="majorHAnsi" w:cs="Century Gothic"/>
                <w:b/>
                <w:spacing w:val="-3"/>
                <w:sz w:val="32"/>
                <w:szCs w:val="32"/>
              </w:rPr>
              <w:t>T</w:t>
            </w:r>
            <w:r w:rsidRPr="0097130C">
              <w:rPr>
                <w:rFonts w:asciiTheme="majorHAnsi" w:eastAsia="Century Gothic" w:hAnsiTheme="majorHAnsi" w:cs="Century Gothic"/>
                <w:b/>
                <w:sz w:val="32"/>
                <w:szCs w:val="32"/>
              </w:rPr>
              <w:t>empl</w:t>
            </w:r>
            <w:r w:rsidRPr="0097130C">
              <w:rPr>
                <w:rFonts w:asciiTheme="majorHAnsi" w:eastAsia="Century Gothic" w:hAnsiTheme="majorHAnsi" w:cs="Century Gothic"/>
                <w:b/>
                <w:spacing w:val="-1"/>
                <w:sz w:val="32"/>
                <w:szCs w:val="32"/>
              </w:rPr>
              <w:t>a</w:t>
            </w:r>
            <w:r w:rsidRPr="0097130C">
              <w:rPr>
                <w:rFonts w:asciiTheme="majorHAnsi" w:eastAsia="Century Gothic" w:hAnsiTheme="majorHAnsi" w:cs="Century Gothic"/>
                <w:b/>
                <w:sz w:val="32"/>
                <w:szCs w:val="32"/>
              </w:rPr>
              <w:t>te</w:t>
            </w:r>
          </w:p>
          <w:p w14:paraId="02AC45DE" w14:textId="77777777" w:rsidR="000E0BAA" w:rsidRPr="0097130C" w:rsidRDefault="000E0BAA">
            <w:pPr>
              <w:spacing w:before="12" w:line="260" w:lineRule="exact"/>
              <w:rPr>
                <w:rFonts w:asciiTheme="majorHAnsi" w:hAnsiTheme="majorHAnsi"/>
                <w:sz w:val="28"/>
                <w:szCs w:val="28"/>
              </w:rPr>
            </w:pPr>
          </w:p>
          <w:p w14:paraId="26011723" w14:textId="77777777" w:rsidR="000E0BAA" w:rsidRPr="0097130C" w:rsidRDefault="00E81A54">
            <w:pPr>
              <w:ind w:left="461" w:right="7313"/>
              <w:jc w:val="both"/>
              <w:rPr>
                <w:rFonts w:asciiTheme="majorHAnsi" w:eastAsia="Calibri" w:hAnsiTheme="majorHAnsi" w:cs="Calibri"/>
                <w:sz w:val="32"/>
                <w:szCs w:val="32"/>
              </w:rPr>
            </w:pPr>
            <w:r w:rsidRPr="0097130C">
              <w:rPr>
                <w:rFonts w:asciiTheme="majorHAnsi" w:eastAsia="Calibri" w:hAnsiTheme="majorHAnsi" w:cs="Calibri"/>
                <w:b/>
                <w:sz w:val="32"/>
                <w:szCs w:val="32"/>
              </w:rPr>
              <w:t>PER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32"/>
                <w:szCs w:val="32"/>
              </w:rPr>
              <w:t>S</w:t>
            </w:r>
            <w:r w:rsidRPr="0097130C">
              <w:rPr>
                <w:rFonts w:asciiTheme="majorHAnsi" w:eastAsia="Calibri" w:hAnsiTheme="majorHAnsi" w:cs="Calibri"/>
                <w:b/>
                <w:sz w:val="32"/>
                <w:szCs w:val="32"/>
              </w:rPr>
              <w:t>ONAL</w:t>
            </w:r>
            <w:r w:rsidRPr="0097130C">
              <w:rPr>
                <w:rFonts w:asciiTheme="majorHAnsi" w:eastAsia="Calibri" w:hAnsiTheme="majorHAnsi" w:cs="Calibri"/>
                <w:b/>
                <w:spacing w:val="-2"/>
                <w:sz w:val="32"/>
                <w:szCs w:val="3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z w:val="32"/>
                <w:szCs w:val="32"/>
              </w:rPr>
              <w:t>INFORM</w:t>
            </w:r>
            <w:r w:rsidRPr="0097130C">
              <w:rPr>
                <w:rFonts w:asciiTheme="majorHAnsi" w:eastAsia="Calibri" w:hAnsiTheme="majorHAnsi" w:cs="Calibri"/>
                <w:b/>
                <w:spacing w:val="-3"/>
                <w:sz w:val="32"/>
                <w:szCs w:val="32"/>
              </w:rPr>
              <w:t>A</w:t>
            </w:r>
            <w:r w:rsidRPr="0097130C">
              <w:rPr>
                <w:rFonts w:asciiTheme="majorHAnsi" w:eastAsia="Calibri" w:hAnsiTheme="majorHAnsi" w:cs="Calibri"/>
                <w:b/>
                <w:sz w:val="32"/>
                <w:szCs w:val="32"/>
              </w:rPr>
              <w:t>TION</w:t>
            </w:r>
          </w:p>
          <w:p w14:paraId="12E16A1E" w14:textId="77777777" w:rsidR="000E0BAA" w:rsidRPr="0097130C" w:rsidRDefault="00E81A54">
            <w:pPr>
              <w:spacing w:before="52"/>
              <w:ind w:left="461" w:right="8124"/>
              <w:jc w:val="both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J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-4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-3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(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mp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l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-7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es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um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e)</w:t>
            </w:r>
          </w:p>
          <w:p w14:paraId="6CB0C78E" w14:textId="77777777" w:rsidR="000E0BAA" w:rsidRPr="0097130C" w:rsidRDefault="00E81A54">
            <w:pPr>
              <w:spacing w:before="36"/>
              <w:ind w:left="461" w:right="2898"/>
              <w:jc w:val="both"/>
              <w:rPr>
                <w:rFonts w:asciiTheme="majorHAnsi" w:eastAsia="Verdana" w:hAnsiTheme="majorHAnsi" w:cs="Verdana"/>
              </w:rPr>
            </w:pP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22</w:t>
            </w:r>
            <w:r w:rsidRPr="0097130C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Roo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v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lt</w:t>
            </w:r>
            <w:r w:rsidRPr="0097130C">
              <w:rPr>
                <w:rFonts w:asciiTheme="majorHAnsi" w:eastAsia="Calibri" w:hAnsiTheme="majorHAnsi" w:cs="Calibri"/>
                <w:spacing w:val="-7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Dr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,</w:t>
            </w:r>
            <w:r w:rsidRPr="0097130C">
              <w:rPr>
                <w:rFonts w:asciiTheme="majorHAnsi" w:eastAsia="Calibri" w:hAnsiTheme="majorHAnsi" w:cs="Calibri"/>
                <w:spacing w:val="-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t.</w:t>
            </w:r>
            <w:r w:rsidRPr="0097130C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814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 xml:space="preserve">                                                                                                   </w:t>
            </w:r>
            <w:r w:rsidRPr="0097130C">
              <w:rPr>
                <w:rFonts w:asciiTheme="majorHAnsi" w:eastAsia="Calibri" w:hAnsiTheme="majorHAnsi" w:cs="Calibri"/>
                <w:spacing w:val="18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Verdana" w:hAnsiTheme="majorHAnsi" w:cs="Verdana"/>
                <w:b/>
                <w:spacing w:val="1"/>
                <w:position w:val="-3"/>
              </w:rPr>
              <w:t>N</w:t>
            </w:r>
            <w:r w:rsidRPr="0097130C">
              <w:rPr>
                <w:rFonts w:asciiTheme="majorHAnsi" w:eastAsia="Verdana" w:hAnsiTheme="majorHAnsi" w:cs="Verdana"/>
                <w:b/>
                <w:position w:val="-3"/>
              </w:rPr>
              <w:t>OT</w:t>
            </w:r>
            <w:r w:rsidRPr="0097130C">
              <w:rPr>
                <w:rFonts w:asciiTheme="majorHAnsi" w:eastAsia="Verdana" w:hAnsiTheme="majorHAnsi" w:cs="Verdana"/>
                <w:b/>
                <w:spacing w:val="-1"/>
                <w:position w:val="-3"/>
              </w:rPr>
              <w:t>E</w:t>
            </w:r>
            <w:r w:rsidRPr="0097130C">
              <w:rPr>
                <w:rFonts w:asciiTheme="majorHAnsi" w:eastAsia="Verdana" w:hAnsiTheme="majorHAnsi" w:cs="Verdana"/>
                <w:b/>
                <w:position w:val="-3"/>
              </w:rPr>
              <w:t>:</w:t>
            </w:r>
          </w:p>
          <w:p w14:paraId="54E47770" w14:textId="77777777" w:rsidR="000E0BAA" w:rsidRPr="0097130C" w:rsidRDefault="00E81A54">
            <w:pPr>
              <w:spacing w:before="19" w:line="245" w:lineRule="auto"/>
              <w:ind w:left="461" w:right="873"/>
              <w:rPr>
                <w:rFonts w:asciiTheme="majorHAnsi" w:eastAsia="Verdana" w:hAnsiTheme="majorHAnsi" w:cs="Verdana"/>
              </w:rPr>
            </w:pP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oke,</w:t>
            </w:r>
            <w:r w:rsidRPr="0097130C">
              <w:rPr>
                <w:rFonts w:asciiTheme="majorHAnsi" w:eastAsia="Calibri" w:hAnsiTheme="majorHAnsi" w:cs="Calibri"/>
                <w:spacing w:val="-7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VA</w:t>
            </w:r>
            <w:r w:rsidRPr="0097130C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24001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 xml:space="preserve">                                                                                                                   </w:t>
            </w:r>
            <w:r w:rsidRPr="0097130C">
              <w:rPr>
                <w:rFonts w:asciiTheme="majorHAnsi" w:eastAsia="Calibri" w:hAnsiTheme="majorHAnsi" w:cs="Calibri"/>
                <w:spacing w:val="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Verdana" w:hAnsiTheme="majorHAnsi" w:cs="Verdana"/>
                <w:spacing w:val="-1"/>
              </w:rPr>
              <w:t>En</w:t>
            </w:r>
            <w:r w:rsidRPr="0097130C">
              <w:rPr>
                <w:rFonts w:asciiTheme="majorHAnsi" w:eastAsia="Verdana" w:hAnsiTheme="majorHAnsi" w:cs="Verdana"/>
              </w:rPr>
              <w:t>s</w:t>
            </w:r>
            <w:r w:rsidRPr="0097130C">
              <w:rPr>
                <w:rFonts w:asciiTheme="majorHAnsi" w:eastAsia="Verdana" w:hAnsiTheme="majorHAnsi" w:cs="Verdana"/>
                <w:spacing w:val="-1"/>
              </w:rPr>
              <w:t>u</w:t>
            </w:r>
            <w:r w:rsidRPr="0097130C">
              <w:rPr>
                <w:rFonts w:asciiTheme="majorHAnsi" w:eastAsia="Verdana" w:hAnsiTheme="majorHAnsi" w:cs="Verdana"/>
              </w:rPr>
              <w:t>re</w:t>
            </w:r>
            <w:r w:rsidRPr="0097130C">
              <w:rPr>
                <w:rFonts w:asciiTheme="majorHAnsi" w:eastAsia="Verdana" w:hAnsiTheme="majorHAnsi" w:cs="Verdana"/>
                <w:spacing w:val="2"/>
              </w:rPr>
              <w:t xml:space="preserve"> </w:t>
            </w:r>
            <w:r w:rsidRPr="0097130C">
              <w:rPr>
                <w:rFonts w:asciiTheme="majorHAnsi" w:eastAsia="Verdana" w:hAnsiTheme="majorHAnsi" w:cs="Verdana"/>
                <w:spacing w:val="-1"/>
              </w:rPr>
              <w:t>y</w:t>
            </w:r>
            <w:r w:rsidRPr="0097130C">
              <w:rPr>
                <w:rFonts w:asciiTheme="majorHAnsi" w:eastAsia="Verdana" w:hAnsiTheme="majorHAnsi" w:cs="Verdana"/>
                <w:spacing w:val="1"/>
              </w:rPr>
              <w:t>o</w:t>
            </w:r>
            <w:r w:rsidRPr="0097130C">
              <w:rPr>
                <w:rFonts w:asciiTheme="majorHAnsi" w:eastAsia="Verdana" w:hAnsiTheme="majorHAnsi" w:cs="Verdana"/>
              </w:rPr>
              <w:t>u</w:t>
            </w:r>
            <w:r w:rsidRPr="0097130C">
              <w:rPr>
                <w:rFonts w:asciiTheme="majorHAnsi" w:eastAsia="Verdana" w:hAnsiTheme="majorHAnsi" w:cs="Verdana"/>
                <w:spacing w:val="-2"/>
              </w:rPr>
              <w:t xml:space="preserve"> </w:t>
            </w:r>
            <w:r w:rsidRPr="0097130C">
              <w:rPr>
                <w:rFonts w:asciiTheme="majorHAnsi" w:eastAsia="Verdana" w:hAnsiTheme="majorHAnsi" w:cs="Verdana"/>
                <w:spacing w:val="2"/>
              </w:rPr>
              <w:t>s</w:t>
            </w:r>
            <w:r w:rsidRPr="0097130C">
              <w:rPr>
                <w:rFonts w:asciiTheme="majorHAnsi" w:eastAsia="Verdana" w:hAnsiTheme="majorHAnsi" w:cs="Verdana"/>
                <w:spacing w:val="-1"/>
              </w:rPr>
              <w:t>u</w:t>
            </w:r>
            <w:r w:rsidRPr="0097130C">
              <w:rPr>
                <w:rFonts w:asciiTheme="majorHAnsi" w:eastAsia="Verdana" w:hAnsiTheme="majorHAnsi" w:cs="Verdana"/>
                <w:spacing w:val="1"/>
              </w:rPr>
              <w:t>b</w:t>
            </w:r>
            <w:r w:rsidRPr="0097130C">
              <w:rPr>
                <w:rFonts w:asciiTheme="majorHAnsi" w:eastAsia="Verdana" w:hAnsiTheme="majorHAnsi" w:cs="Verdana"/>
              </w:rPr>
              <w:t>m</w:t>
            </w:r>
            <w:r w:rsidRPr="0097130C">
              <w:rPr>
                <w:rFonts w:asciiTheme="majorHAnsi" w:eastAsia="Verdana" w:hAnsiTheme="majorHAnsi" w:cs="Verdana"/>
                <w:spacing w:val="1"/>
              </w:rPr>
              <w:t>i</w:t>
            </w:r>
            <w:r w:rsidRPr="0097130C">
              <w:rPr>
                <w:rFonts w:asciiTheme="majorHAnsi" w:eastAsia="Verdana" w:hAnsiTheme="majorHAnsi" w:cs="Verdana"/>
              </w:rPr>
              <w:t>t</w:t>
            </w:r>
            <w:r w:rsidRPr="0097130C">
              <w:rPr>
                <w:rFonts w:asciiTheme="majorHAnsi" w:eastAsia="Verdana" w:hAnsiTheme="majorHAnsi" w:cs="Verdana"/>
                <w:spacing w:val="2"/>
              </w:rPr>
              <w:t xml:space="preserve"> </w:t>
            </w:r>
            <w:r w:rsidRPr="0097130C">
              <w:rPr>
                <w:rFonts w:asciiTheme="majorHAnsi" w:eastAsia="Verdana" w:hAnsiTheme="majorHAnsi" w:cs="Verdana"/>
              </w:rPr>
              <w:t>ad</w:t>
            </w:r>
            <w:r w:rsidRPr="0097130C">
              <w:rPr>
                <w:rFonts w:asciiTheme="majorHAnsi" w:eastAsia="Verdana" w:hAnsiTheme="majorHAnsi" w:cs="Verdana"/>
                <w:spacing w:val="1"/>
              </w:rPr>
              <w:t>di</w:t>
            </w:r>
            <w:r w:rsidRPr="0097130C">
              <w:rPr>
                <w:rFonts w:asciiTheme="majorHAnsi" w:eastAsia="Verdana" w:hAnsiTheme="majorHAnsi" w:cs="Verdana"/>
                <w:spacing w:val="-1"/>
              </w:rPr>
              <w:t>t</w:t>
            </w:r>
            <w:r w:rsidRPr="0097130C">
              <w:rPr>
                <w:rFonts w:asciiTheme="majorHAnsi" w:eastAsia="Verdana" w:hAnsiTheme="majorHAnsi" w:cs="Verdana"/>
                <w:spacing w:val="1"/>
              </w:rPr>
              <w:t>i</w:t>
            </w:r>
            <w:r w:rsidRPr="0097130C">
              <w:rPr>
                <w:rFonts w:asciiTheme="majorHAnsi" w:eastAsia="Verdana" w:hAnsiTheme="majorHAnsi" w:cs="Verdana"/>
                <w:spacing w:val="-1"/>
              </w:rPr>
              <w:t>on</w:t>
            </w:r>
            <w:r w:rsidRPr="0097130C">
              <w:rPr>
                <w:rFonts w:asciiTheme="majorHAnsi" w:eastAsia="Verdana" w:hAnsiTheme="majorHAnsi" w:cs="Verdana"/>
              </w:rPr>
              <w:t xml:space="preserve">al </w:t>
            </w:r>
            <w:r w:rsidRPr="0097130C">
              <w:rPr>
                <w:rFonts w:asciiTheme="majorHAnsi" w:eastAsia="Calibri" w:hAnsiTheme="majorHAnsi" w:cs="Calibri"/>
                <w:spacing w:val="1"/>
                <w:position w:val="-3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position w:val="-3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-1"/>
                <w:position w:val="-3"/>
                <w:sz w:val="22"/>
                <w:szCs w:val="22"/>
              </w:rPr>
              <w:t>me</w:t>
            </w:r>
            <w:r w:rsidRPr="0097130C">
              <w:rPr>
                <w:rFonts w:asciiTheme="majorHAnsi" w:eastAsia="Calibri" w:hAnsiTheme="majorHAnsi" w:cs="Calibri"/>
                <w:position w:val="-3"/>
                <w:sz w:val="22"/>
                <w:szCs w:val="22"/>
              </w:rPr>
              <w:t>:</w:t>
            </w:r>
            <w:r w:rsidRPr="0097130C">
              <w:rPr>
                <w:rFonts w:asciiTheme="majorHAnsi" w:eastAsia="Calibri" w:hAnsiTheme="majorHAnsi" w:cs="Calibri"/>
                <w:spacing w:val="-5"/>
                <w:position w:val="-3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2"/>
                <w:position w:val="-3"/>
                <w:sz w:val="22"/>
                <w:szCs w:val="22"/>
              </w:rPr>
              <w:t>1</w:t>
            </w:r>
            <w:r w:rsidRPr="0097130C">
              <w:rPr>
                <w:rFonts w:asciiTheme="majorHAnsi" w:eastAsia="Calibri" w:hAnsiTheme="majorHAnsi" w:cs="Calibri"/>
                <w:position w:val="-3"/>
                <w:sz w:val="22"/>
                <w:szCs w:val="22"/>
              </w:rPr>
              <w:t>11</w:t>
            </w:r>
            <w:r w:rsidRPr="0097130C">
              <w:rPr>
                <w:rFonts w:asciiTheme="majorHAnsi" w:eastAsia="Calibri" w:hAnsiTheme="majorHAnsi" w:cs="Calibri"/>
                <w:spacing w:val="1"/>
                <w:position w:val="-3"/>
                <w:sz w:val="22"/>
                <w:szCs w:val="22"/>
              </w:rPr>
              <w:t>-</w:t>
            </w:r>
            <w:r w:rsidRPr="0097130C">
              <w:rPr>
                <w:rFonts w:asciiTheme="majorHAnsi" w:eastAsia="Calibri" w:hAnsiTheme="majorHAnsi" w:cs="Calibri"/>
                <w:position w:val="-3"/>
                <w:sz w:val="22"/>
                <w:szCs w:val="22"/>
              </w:rPr>
              <w:t>22</w:t>
            </w:r>
            <w:r w:rsidRPr="0097130C">
              <w:rPr>
                <w:rFonts w:asciiTheme="majorHAnsi" w:eastAsia="Calibri" w:hAnsiTheme="majorHAnsi" w:cs="Calibri"/>
                <w:spacing w:val="2"/>
                <w:position w:val="-3"/>
                <w:sz w:val="22"/>
                <w:szCs w:val="22"/>
              </w:rPr>
              <w:t>2</w:t>
            </w:r>
            <w:r w:rsidRPr="0097130C">
              <w:rPr>
                <w:rFonts w:asciiTheme="majorHAnsi" w:eastAsia="Calibri" w:hAnsiTheme="majorHAnsi" w:cs="Calibri"/>
                <w:spacing w:val="-1"/>
                <w:position w:val="-3"/>
                <w:sz w:val="22"/>
                <w:szCs w:val="22"/>
              </w:rPr>
              <w:t>-</w:t>
            </w:r>
            <w:r w:rsidRPr="0097130C">
              <w:rPr>
                <w:rFonts w:asciiTheme="majorHAnsi" w:eastAsia="Calibri" w:hAnsiTheme="majorHAnsi" w:cs="Calibri"/>
                <w:position w:val="-3"/>
                <w:sz w:val="22"/>
                <w:szCs w:val="22"/>
              </w:rPr>
              <w:t>3333</w:t>
            </w:r>
            <w:r w:rsidRPr="0097130C">
              <w:rPr>
                <w:rFonts w:asciiTheme="majorHAnsi" w:eastAsia="Calibri" w:hAnsiTheme="majorHAnsi" w:cs="Calibri"/>
                <w:position w:val="-3"/>
                <w:sz w:val="22"/>
                <w:szCs w:val="22"/>
              </w:rPr>
              <w:t xml:space="preserve">                                                                                                                </w:t>
            </w:r>
            <w:r w:rsidRPr="0097130C">
              <w:rPr>
                <w:rFonts w:asciiTheme="majorHAnsi" w:eastAsia="Calibri" w:hAnsiTheme="majorHAnsi" w:cs="Calibri"/>
                <w:spacing w:val="2"/>
                <w:position w:val="-3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Verdana" w:hAnsiTheme="majorHAnsi" w:cs="Verdana"/>
                <w:spacing w:val="1"/>
              </w:rPr>
              <w:t>do</w:t>
            </w:r>
            <w:r w:rsidRPr="0097130C">
              <w:rPr>
                <w:rFonts w:asciiTheme="majorHAnsi" w:eastAsia="Verdana" w:hAnsiTheme="majorHAnsi" w:cs="Verdana"/>
              </w:rPr>
              <w:t>c</w:t>
            </w:r>
            <w:r w:rsidRPr="0097130C">
              <w:rPr>
                <w:rFonts w:asciiTheme="majorHAnsi" w:eastAsia="Verdana" w:hAnsiTheme="majorHAnsi" w:cs="Verdana"/>
                <w:spacing w:val="-1"/>
              </w:rPr>
              <w:t>u</w:t>
            </w:r>
            <w:r w:rsidRPr="0097130C">
              <w:rPr>
                <w:rFonts w:asciiTheme="majorHAnsi" w:eastAsia="Verdana" w:hAnsiTheme="majorHAnsi" w:cs="Verdana"/>
              </w:rPr>
              <w:t>m</w:t>
            </w:r>
            <w:r w:rsidRPr="0097130C">
              <w:rPr>
                <w:rFonts w:asciiTheme="majorHAnsi" w:eastAsia="Verdana" w:hAnsiTheme="majorHAnsi" w:cs="Verdana"/>
                <w:spacing w:val="1"/>
              </w:rPr>
              <w:t>e</w:t>
            </w:r>
            <w:r w:rsidRPr="0097130C">
              <w:rPr>
                <w:rFonts w:asciiTheme="majorHAnsi" w:eastAsia="Verdana" w:hAnsiTheme="majorHAnsi" w:cs="Verdana"/>
                <w:spacing w:val="-1"/>
              </w:rPr>
              <w:t>n</w:t>
            </w:r>
            <w:r w:rsidRPr="0097130C">
              <w:rPr>
                <w:rFonts w:asciiTheme="majorHAnsi" w:eastAsia="Verdana" w:hAnsiTheme="majorHAnsi" w:cs="Verdana"/>
                <w:spacing w:val="1"/>
              </w:rPr>
              <w:t>t</w:t>
            </w:r>
            <w:r w:rsidRPr="0097130C">
              <w:rPr>
                <w:rFonts w:asciiTheme="majorHAnsi" w:eastAsia="Verdana" w:hAnsiTheme="majorHAnsi" w:cs="Verdana"/>
              </w:rPr>
              <w:t>a</w:t>
            </w:r>
            <w:r w:rsidRPr="0097130C">
              <w:rPr>
                <w:rFonts w:asciiTheme="majorHAnsi" w:eastAsia="Verdana" w:hAnsiTheme="majorHAnsi" w:cs="Verdana"/>
                <w:spacing w:val="1"/>
              </w:rPr>
              <w:t>t</w:t>
            </w:r>
            <w:r w:rsidRPr="0097130C">
              <w:rPr>
                <w:rFonts w:asciiTheme="majorHAnsi" w:eastAsia="Verdana" w:hAnsiTheme="majorHAnsi" w:cs="Verdana"/>
                <w:spacing w:val="-1"/>
              </w:rPr>
              <w:t>i</w:t>
            </w:r>
            <w:r w:rsidRPr="0097130C">
              <w:rPr>
                <w:rFonts w:asciiTheme="majorHAnsi" w:eastAsia="Verdana" w:hAnsiTheme="majorHAnsi" w:cs="Verdana"/>
                <w:spacing w:val="1"/>
              </w:rPr>
              <w:t>o</w:t>
            </w:r>
            <w:r w:rsidRPr="0097130C">
              <w:rPr>
                <w:rFonts w:asciiTheme="majorHAnsi" w:eastAsia="Verdana" w:hAnsiTheme="majorHAnsi" w:cs="Verdana"/>
              </w:rPr>
              <w:t>n</w:t>
            </w:r>
            <w:r w:rsidRPr="0097130C">
              <w:rPr>
                <w:rFonts w:asciiTheme="majorHAnsi" w:eastAsia="Verdana" w:hAnsiTheme="majorHAnsi" w:cs="Verdana"/>
                <w:spacing w:val="-2"/>
              </w:rPr>
              <w:t xml:space="preserve"> </w:t>
            </w:r>
            <w:r w:rsidRPr="0097130C">
              <w:rPr>
                <w:rFonts w:asciiTheme="majorHAnsi" w:eastAsia="Verdana" w:hAnsiTheme="majorHAnsi" w:cs="Verdana"/>
                <w:spacing w:val="1"/>
              </w:rPr>
              <w:t>i</w:t>
            </w:r>
            <w:r w:rsidRPr="0097130C">
              <w:rPr>
                <w:rFonts w:asciiTheme="majorHAnsi" w:eastAsia="Verdana" w:hAnsiTheme="majorHAnsi" w:cs="Verdana"/>
              </w:rPr>
              <w:t>f</w:t>
            </w:r>
            <w:r w:rsidRPr="0097130C">
              <w:rPr>
                <w:rFonts w:asciiTheme="majorHAnsi" w:eastAsia="Verdana" w:hAnsiTheme="majorHAnsi" w:cs="Verdana"/>
                <w:spacing w:val="-2"/>
              </w:rPr>
              <w:t xml:space="preserve"> </w:t>
            </w:r>
            <w:r w:rsidRPr="0097130C">
              <w:rPr>
                <w:rFonts w:asciiTheme="majorHAnsi" w:eastAsia="Verdana" w:hAnsiTheme="majorHAnsi" w:cs="Verdana"/>
                <w:spacing w:val="-1"/>
              </w:rPr>
              <w:t>y</w:t>
            </w:r>
            <w:r w:rsidRPr="0097130C">
              <w:rPr>
                <w:rFonts w:asciiTheme="majorHAnsi" w:eastAsia="Verdana" w:hAnsiTheme="majorHAnsi" w:cs="Verdana"/>
                <w:spacing w:val="1"/>
              </w:rPr>
              <w:t>o</w:t>
            </w:r>
            <w:r w:rsidRPr="0097130C">
              <w:rPr>
                <w:rFonts w:asciiTheme="majorHAnsi" w:eastAsia="Verdana" w:hAnsiTheme="majorHAnsi" w:cs="Verdana"/>
              </w:rPr>
              <w:t>u</w:t>
            </w:r>
            <w:r w:rsidRPr="0097130C">
              <w:rPr>
                <w:rFonts w:asciiTheme="majorHAnsi" w:eastAsia="Verdana" w:hAnsiTheme="majorHAnsi" w:cs="Verdana"/>
                <w:spacing w:val="-2"/>
              </w:rPr>
              <w:t xml:space="preserve"> </w:t>
            </w:r>
            <w:r w:rsidRPr="0097130C">
              <w:rPr>
                <w:rFonts w:asciiTheme="majorHAnsi" w:eastAsia="Verdana" w:hAnsiTheme="majorHAnsi" w:cs="Verdana"/>
              </w:rPr>
              <w:t xml:space="preserve">are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W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k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:</w:t>
            </w:r>
            <w:r w:rsidRPr="0097130C">
              <w:rPr>
                <w:rFonts w:asciiTheme="majorHAnsi" w:eastAsia="Calibri" w:hAnsiTheme="majorHAnsi" w:cs="Calibri"/>
                <w:spacing w:val="-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111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-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22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2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-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33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3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3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 xml:space="preserve">                                                                                                                </w:t>
            </w:r>
            <w:r w:rsidRPr="0097130C">
              <w:rPr>
                <w:rFonts w:asciiTheme="majorHAnsi" w:eastAsia="Calibri" w:hAnsiTheme="majorHAnsi" w:cs="Calibri"/>
                <w:spacing w:val="4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Verdana" w:hAnsiTheme="majorHAnsi" w:cs="Verdana"/>
                <w:position w:val="6"/>
              </w:rPr>
              <w:t>c</w:t>
            </w:r>
            <w:r w:rsidRPr="0097130C">
              <w:rPr>
                <w:rFonts w:asciiTheme="majorHAnsi" w:eastAsia="Verdana" w:hAnsiTheme="majorHAnsi" w:cs="Verdana"/>
                <w:spacing w:val="1"/>
                <w:position w:val="6"/>
              </w:rPr>
              <w:t>l</w:t>
            </w:r>
            <w:r w:rsidRPr="0097130C">
              <w:rPr>
                <w:rFonts w:asciiTheme="majorHAnsi" w:eastAsia="Verdana" w:hAnsiTheme="majorHAnsi" w:cs="Verdana"/>
                <w:position w:val="6"/>
              </w:rPr>
              <w:t>a</w:t>
            </w:r>
            <w:r w:rsidRPr="0097130C">
              <w:rPr>
                <w:rFonts w:asciiTheme="majorHAnsi" w:eastAsia="Verdana" w:hAnsiTheme="majorHAnsi" w:cs="Verdana"/>
                <w:spacing w:val="1"/>
                <w:position w:val="6"/>
              </w:rPr>
              <w:t>i</w:t>
            </w:r>
            <w:r w:rsidRPr="0097130C">
              <w:rPr>
                <w:rFonts w:asciiTheme="majorHAnsi" w:eastAsia="Verdana" w:hAnsiTheme="majorHAnsi" w:cs="Verdana"/>
                <w:position w:val="6"/>
              </w:rPr>
              <w:t>m</w:t>
            </w:r>
            <w:r w:rsidRPr="0097130C">
              <w:rPr>
                <w:rFonts w:asciiTheme="majorHAnsi" w:eastAsia="Verdana" w:hAnsiTheme="majorHAnsi" w:cs="Verdana"/>
                <w:spacing w:val="1"/>
                <w:position w:val="6"/>
              </w:rPr>
              <w:t>i</w:t>
            </w:r>
            <w:r w:rsidRPr="0097130C">
              <w:rPr>
                <w:rFonts w:asciiTheme="majorHAnsi" w:eastAsia="Verdana" w:hAnsiTheme="majorHAnsi" w:cs="Verdana"/>
                <w:spacing w:val="-1"/>
                <w:position w:val="6"/>
              </w:rPr>
              <w:t>n</w:t>
            </w:r>
            <w:r w:rsidRPr="0097130C">
              <w:rPr>
                <w:rFonts w:asciiTheme="majorHAnsi" w:eastAsia="Verdana" w:hAnsiTheme="majorHAnsi" w:cs="Verdana"/>
                <w:spacing w:val="1"/>
                <w:position w:val="6"/>
              </w:rPr>
              <w:t>g</w:t>
            </w:r>
            <w:r w:rsidRPr="0097130C">
              <w:rPr>
                <w:rFonts w:asciiTheme="majorHAnsi" w:eastAsia="Verdana" w:hAnsiTheme="majorHAnsi" w:cs="Verdana"/>
                <w:position w:val="6"/>
              </w:rPr>
              <w:t>:</w:t>
            </w:r>
          </w:p>
          <w:p w14:paraId="5BC6F068" w14:textId="77777777" w:rsidR="000E0BAA" w:rsidRPr="0097130C" w:rsidRDefault="00E81A54">
            <w:pPr>
              <w:spacing w:before="56" w:line="148" w:lineRule="auto"/>
              <w:ind w:left="7662" w:right="724" w:hanging="7201"/>
              <w:rPr>
                <w:rFonts w:asciiTheme="majorHAnsi" w:eastAsia="Verdana" w:hAnsiTheme="majorHAnsi" w:cs="Verdana"/>
                <w:sz w:val="18"/>
                <w:szCs w:val="18"/>
              </w:rPr>
            </w:pP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ail:</w:t>
            </w:r>
            <w:r w:rsidRPr="0097130C">
              <w:rPr>
                <w:rFonts w:asciiTheme="majorHAnsi" w:eastAsia="Calibri" w:hAnsiTheme="majorHAnsi" w:cs="Calibri"/>
                <w:spacing w:val="-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j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an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hyperlink r:id="rId9">
              <w:r w:rsidRPr="0097130C">
                <w:rPr>
                  <w:rFonts w:asciiTheme="majorHAnsi" w:eastAsia="Calibri" w:hAnsiTheme="majorHAnsi" w:cs="Calibri"/>
                  <w:sz w:val="22"/>
                  <w:szCs w:val="22"/>
                </w:rPr>
                <w:t>.</w:t>
              </w:r>
              <w:r w:rsidRPr="0097130C">
                <w:rPr>
                  <w:rFonts w:asciiTheme="majorHAnsi" w:eastAsia="Calibri" w:hAnsiTheme="majorHAnsi" w:cs="Calibri"/>
                  <w:spacing w:val="1"/>
                  <w:sz w:val="22"/>
                  <w:szCs w:val="22"/>
                </w:rPr>
                <w:t>d</w:t>
              </w:r>
              <w:r w:rsidRPr="0097130C">
                <w:rPr>
                  <w:rFonts w:asciiTheme="majorHAnsi" w:eastAsia="Calibri" w:hAnsiTheme="majorHAnsi" w:cs="Calibri"/>
                  <w:sz w:val="22"/>
                  <w:szCs w:val="22"/>
                </w:rPr>
                <w:t>o</w:t>
              </w:r>
              <w:r w:rsidRPr="0097130C">
                <w:rPr>
                  <w:rFonts w:asciiTheme="majorHAnsi" w:eastAsia="Calibri" w:hAnsiTheme="majorHAnsi" w:cs="Calibri"/>
                  <w:spacing w:val="-1"/>
                  <w:sz w:val="22"/>
                  <w:szCs w:val="22"/>
                </w:rPr>
                <w:t>e</w:t>
              </w:r>
              <w:r w:rsidRPr="0097130C">
                <w:rPr>
                  <w:rFonts w:asciiTheme="majorHAnsi" w:eastAsia="Calibri" w:hAnsiTheme="majorHAnsi" w:cs="Calibri"/>
                  <w:sz w:val="22"/>
                  <w:szCs w:val="22"/>
                </w:rPr>
                <w:t>4</w:t>
              </w:r>
              <w:r w:rsidRPr="0097130C">
                <w:rPr>
                  <w:rFonts w:asciiTheme="majorHAnsi" w:eastAsia="Calibri" w:hAnsiTheme="majorHAnsi" w:cs="Calibri"/>
                  <w:spacing w:val="2"/>
                  <w:sz w:val="22"/>
                  <w:szCs w:val="22"/>
                </w:rPr>
                <w:t>8</w:t>
              </w:r>
              <w:r w:rsidRPr="0097130C">
                <w:rPr>
                  <w:rFonts w:asciiTheme="majorHAnsi" w:eastAsia="Calibri" w:hAnsiTheme="majorHAnsi" w:cs="Calibri"/>
                  <w:sz w:val="22"/>
                  <w:szCs w:val="22"/>
                </w:rPr>
                <w:t>@</w:t>
              </w:r>
              <w:r w:rsidRPr="0097130C">
                <w:rPr>
                  <w:rFonts w:asciiTheme="majorHAnsi" w:eastAsia="Calibri" w:hAnsiTheme="majorHAnsi" w:cs="Calibri"/>
                  <w:spacing w:val="1"/>
                  <w:sz w:val="22"/>
                  <w:szCs w:val="22"/>
                </w:rPr>
                <w:t>e</w:t>
              </w:r>
              <w:r w:rsidRPr="0097130C">
                <w:rPr>
                  <w:rFonts w:asciiTheme="majorHAnsi" w:eastAsia="Calibri" w:hAnsiTheme="majorHAnsi" w:cs="Calibri"/>
                  <w:spacing w:val="-1"/>
                  <w:sz w:val="22"/>
                  <w:szCs w:val="22"/>
                </w:rPr>
                <w:t>m</w:t>
              </w:r>
              <w:r w:rsidRPr="0097130C">
                <w:rPr>
                  <w:rFonts w:asciiTheme="majorHAnsi" w:eastAsia="Calibri" w:hAnsiTheme="majorHAnsi" w:cs="Calibri"/>
                  <w:sz w:val="22"/>
                  <w:szCs w:val="22"/>
                </w:rPr>
                <w:t>ail</w:t>
              </w:r>
              <w:r w:rsidRPr="0097130C">
                <w:rPr>
                  <w:rFonts w:asciiTheme="majorHAnsi" w:eastAsia="Calibri" w:hAnsiTheme="majorHAnsi" w:cs="Calibri"/>
                  <w:spacing w:val="1"/>
                  <w:sz w:val="22"/>
                  <w:szCs w:val="22"/>
                </w:rPr>
                <w:t>n</w:t>
              </w:r>
              <w:r w:rsidRPr="0097130C">
                <w:rPr>
                  <w:rFonts w:asciiTheme="majorHAnsi" w:eastAsia="Calibri" w:hAnsiTheme="majorHAnsi" w:cs="Calibri"/>
                  <w:spacing w:val="-1"/>
                  <w:sz w:val="22"/>
                  <w:szCs w:val="22"/>
                </w:rPr>
                <w:t>e</w:t>
              </w:r>
              <w:r w:rsidRPr="0097130C">
                <w:rPr>
                  <w:rFonts w:asciiTheme="majorHAnsi" w:eastAsia="Calibri" w:hAnsiTheme="majorHAnsi" w:cs="Calibri"/>
                  <w:sz w:val="22"/>
                  <w:szCs w:val="22"/>
                </w:rPr>
                <w:t>t</w:t>
              </w:r>
              <w:r w:rsidRPr="0097130C">
                <w:rPr>
                  <w:rFonts w:asciiTheme="majorHAnsi" w:eastAsia="Calibri" w:hAnsiTheme="majorHAnsi" w:cs="Calibri"/>
                  <w:spacing w:val="3"/>
                  <w:sz w:val="22"/>
                  <w:szCs w:val="22"/>
                </w:rPr>
                <w:t>.</w:t>
              </w:r>
              <w:r w:rsidRPr="0097130C">
                <w:rPr>
                  <w:rFonts w:asciiTheme="majorHAnsi" w:eastAsia="Calibri" w:hAnsiTheme="majorHAnsi" w:cs="Calibri"/>
                  <w:sz w:val="22"/>
                  <w:szCs w:val="22"/>
                </w:rPr>
                <w:t>com</w:t>
              </w:r>
            </w:hyperlink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0097130C">
              <w:rPr>
                <w:rFonts w:asciiTheme="majorHAnsi" w:eastAsia="Calibri" w:hAnsiTheme="majorHAnsi" w:cs="Calibri"/>
                <w:spacing w:val="4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Verdana" w:hAnsiTheme="majorHAnsi" w:cs="Verdana"/>
                <w:position w:val="11"/>
                <w:sz w:val="18"/>
                <w:szCs w:val="18"/>
              </w:rPr>
              <w:t>Ve</w:t>
            </w:r>
            <w:r w:rsidRPr="0097130C">
              <w:rPr>
                <w:rFonts w:asciiTheme="majorHAnsi" w:eastAsia="Verdana" w:hAnsiTheme="majorHAnsi" w:cs="Verdana"/>
                <w:spacing w:val="-1"/>
                <w:position w:val="11"/>
                <w:sz w:val="18"/>
                <w:szCs w:val="18"/>
              </w:rPr>
              <w:t>t</w:t>
            </w:r>
            <w:r w:rsidRPr="0097130C">
              <w:rPr>
                <w:rFonts w:asciiTheme="majorHAnsi" w:eastAsia="Verdana" w:hAnsiTheme="majorHAnsi" w:cs="Verdana"/>
                <w:position w:val="11"/>
                <w:sz w:val="18"/>
                <w:szCs w:val="18"/>
              </w:rPr>
              <w:t>e</w:t>
            </w:r>
            <w:r w:rsidRPr="0097130C">
              <w:rPr>
                <w:rFonts w:asciiTheme="majorHAnsi" w:eastAsia="Verdana" w:hAnsiTheme="majorHAnsi" w:cs="Verdana"/>
                <w:spacing w:val="1"/>
                <w:position w:val="11"/>
                <w:sz w:val="18"/>
                <w:szCs w:val="18"/>
              </w:rPr>
              <w:t>r</w:t>
            </w:r>
            <w:r w:rsidRPr="0097130C">
              <w:rPr>
                <w:rFonts w:asciiTheme="majorHAnsi" w:eastAsia="Verdana" w:hAnsiTheme="majorHAnsi" w:cs="Verdana"/>
                <w:spacing w:val="-1"/>
                <w:position w:val="11"/>
                <w:sz w:val="18"/>
                <w:szCs w:val="18"/>
              </w:rPr>
              <w:t>an</w:t>
            </w:r>
            <w:r w:rsidRPr="0097130C">
              <w:rPr>
                <w:rFonts w:asciiTheme="majorHAnsi" w:eastAsia="Verdana" w:hAnsiTheme="majorHAnsi" w:cs="Verdana"/>
                <w:position w:val="11"/>
                <w:sz w:val="18"/>
                <w:szCs w:val="18"/>
              </w:rPr>
              <w:t>'s</w:t>
            </w:r>
            <w:r w:rsidRPr="0097130C">
              <w:rPr>
                <w:rFonts w:asciiTheme="majorHAnsi" w:eastAsia="Verdana" w:hAnsiTheme="majorHAnsi" w:cs="Verdana"/>
                <w:spacing w:val="-1"/>
                <w:position w:val="11"/>
                <w:sz w:val="18"/>
                <w:szCs w:val="18"/>
              </w:rPr>
              <w:t xml:space="preserve"> </w:t>
            </w:r>
            <w:r w:rsidRPr="0097130C">
              <w:rPr>
                <w:rFonts w:asciiTheme="majorHAnsi" w:eastAsia="Verdana" w:hAnsiTheme="majorHAnsi" w:cs="Verdana"/>
                <w:spacing w:val="-2"/>
                <w:position w:val="11"/>
                <w:sz w:val="18"/>
                <w:szCs w:val="18"/>
              </w:rPr>
              <w:t>p</w:t>
            </w:r>
            <w:r w:rsidRPr="0097130C">
              <w:rPr>
                <w:rFonts w:asciiTheme="majorHAnsi" w:eastAsia="Verdana" w:hAnsiTheme="majorHAnsi" w:cs="Verdana"/>
                <w:spacing w:val="1"/>
                <w:position w:val="11"/>
                <w:sz w:val="18"/>
                <w:szCs w:val="18"/>
              </w:rPr>
              <w:t>r</w:t>
            </w:r>
            <w:r w:rsidRPr="0097130C">
              <w:rPr>
                <w:rFonts w:asciiTheme="majorHAnsi" w:eastAsia="Verdana" w:hAnsiTheme="majorHAnsi" w:cs="Verdana"/>
                <w:spacing w:val="-2"/>
                <w:position w:val="11"/>
                <w:sz w:val="18"/>
                <w:szCs w:val="18"/>
              </w:rPr>
              <w:t>e</w:t>
            </w:r>
            <w:r w:rsidRPr="0097130C">
              <w:rPr>
                <w:rFonts w:asciiTheme="majorHAnsi" w:eastAsia="Verdana" w:hAnsiTheme="majorHAnsi" w:cs="Verdana"/>
                <w:spacing w:val="1"/>
                <w:position w:val="11"/>
                <w:sz w:val="18"/>
                <w:szCs w:val="18"/>
              </w:rPr>
              <w:t>f</w:t>
            </w:r>
            <w:r w:rsidRPr="0097130C">
              <w:rPr>
                <w:rFonts w:asciiTheme="majorHAnsi" w:eastAsia="Verdana" w:hAnsiTheme="majorHAnsi" w:cs="Verdana"/>
                <w:spacing w:val="-2"/>
                <w:position w:val="11"/>
                <w:sz w:val="18"/>
                <w:szCs w:val="18"/>
              </w:rPr>
              <w:t>e</w:t>
            </w:r>
            <w:r w:rsidRPr="0097130C">
              <w:rPr>
                <w:rFonts w:asciiTheme="majorHAnsi" w:eastAsia="Verdana" w:hAnsiTheme="majorHAnsi" w:cs="Verdana"/>
                <w:spacing w:val="1"/>
                <w:position w:val="11"/>
                <w:sz w:val="18"/>
                <w:szCs w:val="18"/>
              </w:rPr>
              <w:t>r</w:t>
            </w:r>
            <w:r w:rsidRPr="0097130C">
              <w:rPr>
                <w:rFonts w:asciiTheme="majorHAnsi" w:eastAsia="Verdana" w:hAnsiTheme="majorHAnsi" w:cs="Verdana"/>
                <w:position w:val="11"/>
                <w:sz w:val="18"/>
                <w:szCs w:val="18"/>
              </w:rPr>
              <w:t>e</w:t>
            </w:r>
            <w:r w:rsidRPr="0097130C">
              <w:rPr>
                <w:rFonts w:asciiTheme="majorHAnsi" w:eastAsia="Verdana" w:hAnsiTheme="majorHAnsi" w:cs="Verdana"/>
                <w:spacing w:val="-1"/>
                <w:position w:val="11"/>
                <w:sz w:val="18"/>
                <w:szCs w:val="18"/>
              </w:rPr>
              <w:t>n</w:t>
            </w:r>
            <w:r w:rsidRPr="0097130C">
              <w:rPr>
                <w:rFonts w:asciiTheme="majorHAnsi" w:eastAsia="Verdana" w:hAnsiTheme="majorHAnsi" w:cs="Verdana"/>
                <w:position w:val="11"/>
                <w:sz w:val="18"/>
                <w:szCs w:val="18"/>
              </w:rPr>
              <w:t>ce</w:t>
            </w:r>
            <w:r w:rsidRPr="0097130C">
              <w:rPr>
                <w:rFonts w:asciiTheme="majorHAnsi" w:eastAsia="Verdana" w:hAnsiTheme="majorHAnsi" w:cs="Verdana"/>
                <w:spacing w:val="1"/>
                <w:position w:val="11"/>
                <w:sz w:val="18"/>
                <w:szCs w:val="18"/>
              </w:rPr>
              <w:t xml:space="preserve"> </w:t>
            </w:r>
            <w:r w:rsidRPr="0097130C">
              <w:rPr>
                <w:rFonts w:asciiTheme="majorHAnsi" w:eastAsia="Verdana" w:hAnsiTheme="majorHAnsi" w:cs="Verdana"/>
                <w:spacing w:val="-1"/>
                <w:position w:val="11"/>
                <w:sz w:val="18"/>
                <w:szCs w:val="18"/>
              </w:rPr>
              <w:t>(</w:t>
            </w:r>
            <w:r w:rsidRPr="0097130C">
              <w:rPr>
                <w:rFonts w:asciiTheme="majorHAnsi" w:eastAsia="Verdana" w:hAnsiTheme="majorHAnsi" w:cs="Verdana"/>
                <w:spacing w:val="-2"/>
                <w:position w:val="11"/>
                <w:sz w:val="18"/>
                <w:szCs w:val="18"/>
              </w:rPr>
              <w:t>D</w:t>
            </w:r>
            <w:r w:rsidRPr="0097130C">
              <w:rPr>
                <w:rFonts w:asciiTheme="majorHAnsi" w:eastAsia="Verdana" w:hAnsiTheme="majorHAnsi" w:cs="Verdana"/>
                <w:spacing w:val="1"/>
                <w:position w:val="11"/>
                <w:sz w:val="18"/>
                <w:szCs w:val="18"/>
              </w:rPr>
              <w:t>D</w:t>
            </w:r>
            <w:r w:rsidRPr="0097130C">
              <w:rPr>
                <w:rFonts w:asciiTheme="majorHAnsi" w:eastAsia="Verdana" w:hAnsiTheme="majorHAnsi" w:cs="Verdana"/>
                <w:spacing w:val="-1"/>
                <w:position w:val="11"/>
                <w:sz w:val="18"/>
                <w:szCs w:val="18"/>
              </w:rPr>
              <w:t>-2</w:t>
            </w:r>
            <w:r w:rsidRPr="0097130C">
              <w:rPr>
                <w:rFonts w:asciiTheme="majorHAnsi" w:eastAsia="Verdana" w:hAnsiTheme="majorHAnsi" w:cs="Verdana"/>
                <w:spacing w:val="1"/>
                <w:position w:val="11"/>
                <w:sz w:val="18"/>
                <w:szCs w:val="18"/>
              </w:rPr>
              <w:t>1</w:t>
            </w:r>
            <w:r w:rsidRPr="0097130C">
              <w:rPr>
                <w:rFonts w:asciiTheme="majorHAnsi" w:eastAsia="Verdana" w:hAnsiTheme="majorHAnsi" w:cs="Verdana"/>
                <w:position w:val="11"/>
                <w:sz w:val="18"/>
                <w:szCs w:val="18"/>
              </w:rPr>
              <w:t xml:space="preserve">4 </w:t>
            </w:r>
            <w:r w:rsidRPr="0097130C">
              <w:rPr>
                <w:rFonts w:asciiTheme="majorHAnsi" w:eastAsia="Verdana" w:hAnsiTheme="majorHAnsi" w:cs="Verdana"/>
                <w:spacing w:val="1"/>
                <w:sz w:val="18"/>
                <w:szCs w:val="18"/>
              </w:rPr>
              <w:t>f</w:t>
            </w:r>
            <w:r w:rsidRPr="0097130C">
              <w:rPr>
                <w:rFonts w:asciiTheme="majorHAnsi" w:eastAsia="Verdana" w:hAnsiTheme="majorHAnsi" w:cs="Verdana"/>
                <w:spacing w:val="-2"/>
                <w:sz w:val="18"/>
                <w:szCs w:val="18"/>
              </w:rPr>
              <w:t>o</w:t>
            </w:r>
            <w:r w:rsidRPr="0097130C">
              <w:rPr>
                <w:rFonts w:asciiTheme="majorHAnsi" w:eastAsia="Verdana" w:hAnsiTheme="majorHAnsi" w:cs="Verdana"/>
                <w:spacing w:val="1"/>
                <w:sz w:val="18"/>
                <w:szCs w:val="18"/>
              </w:rPr>
              <w:t>r</w:t>
            </w:r>
            <w:r w:rsidRPr="0097130C">
              <w:rPr>
                <w:rFonts w:asciiTheme="majorHAnsi" w:eastAsia="Verdana" w:hAnsiTheme="majorHAnsi" w:cs="Verdana"/>
                <w:sz w:val="18"/>
                <w:szCs w:val="18"/>
              </w:rPr>
              <w:t>m</w:t>
            </w:r>
            <w:r w:rsidRPr="0097130C">
              <w:rPr>
                <w:rFonts w:asciiTheme="majorHAnsi" w:eastAsia="Verdana" w:hAnsiTheme="majorHAnsi" w:cs="Verdana"/>
                <w:spacing w:val="-1"/>
                <w:sz w:val="18"/>
                <w:szCs w:val="18"/>
              </w:rPr>
              <w:t>)</w:t>
            </w:r>
            <w:r w:rsidRPr="0097130C">
              <w:rPr>
                <w:rFonts w:asciiTheme="majorHAnsi" w:eastAsia="Verdana" w:hAnsiTheme="majorHAnsi" w:cs="Verdana"/>
                <w:sz w:val="18"/>
                <w:szCs w:val="18"/>
              </w:rPr>
              <w:t xml:space="preserve">, </w:t>
            </w:r>
            <w:r w:rsidRPr="0097130C">
              <w:rPr>
                <w:rFonts w:asciiTheme="majorHAnsi" w:eastAsia="Verdana" w:hAnsiTheme="majorHAnsi" w:cs="Verdana"/>
                <w:spacing w:val="-2"/>
                <w:sz w:val="18"/>
                <w:szCs w:val="18"/>
              </w:rPr>
              <w:t>o</w:t>
            </w:r>
            <w:r w:rsidRPr="0097130C">
              <w:rPr>
                <w:rFonts w:asciiTheme="majorHAnsi" w:eastAsia="Verdana" w:hAnsiTheme="majorHAnsi" w:cs="Verdana"/>
                <w:sz w:val="18"/>
                <w:szCs w:val="18"/>
              </w:rPr>
              <w:t>r</w:t>
            </w:r>
          </w:p>
          <w:p w14:paraId="7A01B51F" w14:textId="77777777" w:rsidR="000E0BAA" w:rsidRPr="0097130C" w:rsidRDefault="00E81A54">
            <w:pPr>
              <w:spacing w:line="220" w:lineRule="exact"/>
              <w:ind w:left="461" w:right="1402"/>
              <w:jc w:val="both"/>
              <w:rPr>
                <w:rFonts w:asciiTheme="majorHAnsi" w:eastAsia="Verdana" w:hAnsiTheme="majorHAnsi" w:cs="Verdana"/>
                <w:sz w:val="18"/>
                <w:szCs w:val="18"/>
              </w:rPr>
            </w:pPr>
            <w:r w:rsidRPr="0097130C">
              <w:rPr>
                <w:rFonts w:asciiTheme="majorHAnsi" w:eastAsia="Calibri" w:hAnsiTheme="majorHAnsi" w:cs="Calibri"/>
                <w:b/>
                <w:spacing w:val="-1"/>
                <w:position w:val="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position w:val="1"/>
                <w:sz w:val="22"/>
                <w:szCs w:val="22"/>
              </w:rPr>
              <w:t>oc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position w:val="1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</w:rPr>
              <w:t>al</w:t>
            </w:r>
            <w:r w:rsidRPr="0097130C">
              <w:rPr>
                <w:rFonts w:asciiTheme="majorHAnsi" w:eastAsia="Calibri" w:hAnsiTheme="majorHAnsi" w:cs="Calibri"/>
                <w:b/>
                <w:spacing w:val="-6"/>
                <w:position w:val="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</w:rPr>
              <w:t>Se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position w:val="1"/>
                <w:sz w:val="22"/>
                <w:szCs w:val="22"/>
              </w:rPr>
              <w:t>cur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position w:val="1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</w:rPr>
              <w:t>ty</w:t>
            </w:r>
            <w:r w:rsidRPr="0097130C">
              <w:rPr>
                <w:rFonts w:asciiTheme="majorHAnsi" w:eastAsia="Calibri" w:hAnsiTheme="majorHAnsi" w:cs="Calibri"/>
                <w:b/>
                <w:spacing w:val="-7"/>
                <w:position w:val="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position w:val="1"/>
                <w:sz w:val="22"/>
                <w:szCs w:val="22"/>
              </w:rPr>
              <w:t>Numb</w:t>
            </w:r>
            <w:r w:rsidRPr="0097130C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position w:val="1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</w:rPr>
              <w:t xml:space="preserve">:  </w:t>
            </w:r>
            <w:r w:rsidRPr="0097130C">
              <w:rPr>
                <w:rFonts w:asciiTheme="majorHAnsi" w:eastAsia="Calibri" w:hAnsiTheme="majorHAnsi" w:cs="Calibri"/>
                <w:b/>
                <w:spacing w:val="40"/>
                <w:position w:val="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#</w:t>
            </w:r>
            <w:r w:rsidRPr="0097130C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#</w:t>
            </w:r>
            <w:r w:rsidRPr="0097130C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#</w:t>
            </w:r>
            <w:r w:rsidRPr="0097130C">
              <w:rPr>
                <w:rFonts w:asciiTheme="majorHAnsi" w:eastAsia="Calibri" w:hAnsiTheme="majorHAnsi" w:cs="Calibri"/>
                <w:spacing w:val="-3"/>
                <w:position w:val="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-</w:t>
            </w:r>
            <w:r w:rsidRPr="0097130C">
              <w:rPr>
                <w:rFonts w:asciiTheme="majorHAnsi" w:eastAsia="Calibri" w:hAnsiTheme="majorHAnsi" w:cs="Calibri"/>
                <w:spacing w:val="-2"/>
                <w:position w:val="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#</w:t>
            </w:r>
            <w:r w:rsidRPr="0097130C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#</w:t>
            </w:r>
            <w:r w:rsidRPr="0097130C">
              <w:rPr>
                <w:rFonts w:asciiTheme="majorHAnsi" w:eastAsia="Calibri" w:hAnsiTheme="majorHAnsi" w:cs="Calibri"/>
                <w:spacing w:val="-2"/>
                <w:position w:val="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-</w:t>
            </w:r>
            <w:r w:rsidRPr="0097130C">
              <w:rPr>
                <w:rFonts w:asciiTheme="majorHAnsi" w:eastAsia="Calibri" w:hAnsiTheme="majorHAnsi" w:cs="Calibri"/>
                <w:spacing w:val="-2"/>
                <w:position w:val="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#</w:t>
            </w:r>
            <w:r w:rsidRPr="0097130C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#</w:t>
            </w:r>
            <w:r w:rsidRPr="0097130C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#</w:t>
            </w:r>
            <w:r w:rsidRPr="0097130C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#</w:t>
            </w:r>
            <w:r w:rsidRPr="0097130C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 xml:space="preserve">                                                                                   </w:t>
            </w:r>
            <w:r w:rsidRPr="0097130C">
              <w:rPr>
                <w:rFonts w:asciiTheme="majorHAnsi" w:eastAsia="Calibri" w:hAnsiTheme="majorHAnsi" w:cs="Calibri"/>
                <w:spacing w:val="41"/>
                <w:position w:val="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Verdana" w:hAnsiTheme="majorHAnsi" w:cs="Verdana"/>
                <w:spacing w:val="1"/>
                <w:position w:val="1"/>
                <w:sz w:val="18"/>
                <w:szCs w:val="18"/>
              </w:rPr>
              <w:t>D</w:t>
            </w:r>
            <w:r w:rsidRPr="0097130C">
              <w:rPr>
                <w:rFonts w:asciiTheme="majorHAnsi" w:eastAsia="Verdana" w:hAnsiTheme="majorHAnsi" w:cs="Verdana"/>
                <w:spacing w:val="-1"/>
                <w:position w:val="1"/>
                <w:sz w:val="18"/>
                <w:szCs w:val="18"/>
              </w:rPr>
              <w:t>i</w:t>
            </w:r>
            <w:r w:rsidRPr="0097130C">
              <w:rPr>
                <w:rFonts w:asciiTheme="majorHAnsi" w:eastAsia="Verdana" w:hAnsiTheme="majorHAnsi" w:cs="Verdana"/>
                <w:position w:val="1"/>
                <w:sz w:val="18"/>
                <w:szCs w:val="18"/>
              </w:rPr>
              <w:t>sab</w:t>
            </w:r>
            <w:r w:rsidRPr="0097130C">
              <w:rPr>
                <w:rFonts w:asciiTheme="majorHAnsi" w:eastAsia="Verdana" w:hAnsiTheme="majorHAnsi" w:cs="Verdana"/>
                <w:spacing w:val="-1"/>
                <w:position w:val="1"/>
                <w:sz w:val="18"/>
                <w:szCs w:val="18"/>
              </w:rPr>
              <w:t>ilit</w:t>
            </w:r>
            <w:r w:rsidRPr="0097130C">
              <w:rPr>
                <w:rFonts w:asciiTheme="majorHAnsi" w:eastAsia="Verdana" w:hAnsiTheme="majorHAnsi" w:cs="Verdana"/>
                <w:position w:val="1"/>
                <w:sz w:val="18"/>
                <w:szCs w:val="18"/>
              </w:rPr>
              <w:t>y</w:t>
            </w:r>
            <w:r w:rsidRPr="0097130C">
              <w:rPr>
                <w:rFonts w:asciiTheme="majorHAnsi" w:eastAsia="Verdana" w:hAnsiTheme="majorHAnsi" w:cs="Verdana"/>
                <w:spacing w:val="2"/>
                <w:position w:val="1"/>
                <w:sz w:val="18"/>
                <w:szCs w:val="18"/>
              </w:rPr>
              <w:t xml:space="preserve"> </w:t>
            </w:r>
            <w:r w:rsidRPr="0097130C">
              <w:rPr>
                <w:rFonts w:asciiTheme="majorHAnsi" w:eastAsia="Verdana" w:hAnsiTheme="majorHAnsi" w:cs="Verdana"/>
                <w:spacing w:val="-1"/>
                <w:position w:val="1"/>
                <w:sz w:val="18"/>
                <w:szCs w:val="18"/>
              </w:rPr>
              <w:t>(</w:t>
            </w:r>
            <w:r w:rsidRPr="0097130C">
              <w:rPr>
                <w:rFonts w:asciiTheme="majorHAnsi" w:eastAsia="Verdana" w:hAnsiTheme="majorHAnsi" w:cs="Verdana"/>
                <w:spacing w:val="1"/>
                <w:position w:val="1"/>
                <w:sz w:val="18"/>
                <w:szCs w:val="18"/>
              </w:rPr>
              <w:t>S</w:t>
            </w:r>
            <w:r w:rsidRPr="0097130C">
              <w:rPr>
                <w:rFonts w:asciiTheme="majorHAnsi" w:eastAsia="Verdana" w:hAnsiTheme="majorHAnsi" w:cs="Verdana"/>
                <w:position w:val="1"/>
                <w:sz w:val="18"/>
                <w:szCs w:val="18"/>
              </w:rPr>
              <w:t>c</w:t>
            </w:r>
            <w:r w:rsidRPr="0097130C">
              <w:rPr>
                <w:rFonts w:asciiTheme="majorHAnsi" w:eastAsia="Verdana" w:hAnsiTheme="majorHAnsi" w:cs="Verdana"/>
                <w:spacing w:val="-1"/>
                <w:position w:val="1"/>
                <w:sz w:val="18"/>
                <w:szCs w:val="18"/>
              </w:rPr>
              <w:t>h</w:t>
            </w:r>
            <w:r w:rsidRPr="0097130C">
              <w:rPr>
                <w:rFonts w:asciiTheme="majorHAnsi" w:eastAsia="Verdana" w:hAnsiTheme="majorHAnsi" w:cs="Verdana"/>
                <w:spacing w:val="-2"/>
                <w:position w:val="1"/>
                <w:sz w:val="18"/>
                <w:szCs w:val="18"/>
              </w:rPr>
              <w:t>e</w:t>
            </w:r>
            <w:r w:rsidRPr="0097130C">
              <w:rPr>
                <w:rFonts w:asciiTheme="majorHAnsi" w:eastAsia="Verdana" w:hAnsiTheme="majorHAnsi" w:cs="Verdana"/>
                <w:position w:val="1"/>
                <w:sz w:val="18"/>
                <w:szCs w:val="18"/>
              </w:rPr>
              <w:t>d</w:t>
            </w:r>
            <w:r w:rsidRPr="0097130C">
              <w:rPr>
                <w:rFonts w:asciiTheme="majorHAnsi" w:eastAsia="Verdana" w:hAnsiTheme="majorHAnsi" w:cs="Verdana"/>
                <w:spacing w:val="-1"/>
                <w:position w:val="1"/>
                <w:sz w:val="18"/>
                <w:szCs w:val="18"/>
              </w:rPr>
              <w:t>ul</w:t>
            </w:r>
            <w:r w:rsidRPr="0097130C">
              <w:rPr>
                <w:rFonts w:asciiTheme="majorHAnsi" w:eastAsia="Verdana" w:hAnsiTheme="majorHAnsi" w:cs="Verdana"/>
                <w:position w:val="1"/>
                <w:sz w:val="18"/>
                <w:szCs w:val="18"/>
              </w:rPr>
              <w:t>e</w:t>
            </w:r>
            <w:r w:rsidRPr="0097130C">
              <w:rPr>
                <w:rFonts w:asciiTheme="majorHAnsi" w:eastAsia="Verdana" w:hAnsiTheme="majorHAnsi" w:cs="Verdana"/>
                <w:spacing w:val="-1"/>
                <w:position w:val="1"/>
                <w:sz w:val="18"/>
                <w:szCs w:val="18"/>
              </w:rPr>
              <w:t xml:space="preserve"> </w:t>
            </w:r>
            <w:r w:rsidRPr="0097130C">
              <w:rPr>
                <w:rFonts w:asciiTheme="majorHAnsi" w:eastAsia="Verdana" w:hAnsiTheme="majorHAnsi" w:cs="Verdana"/>
                <w:position w:val="1"/>
                <w:sz w:val="18"/>
                <w:szCs w:val="18"/>
              </w:rPr>
              <w:t>A</w:t>
            </w:r>
          </w:p>
          <w:p w14:paraId="2E8E6352" w14:textId="77777777" w:rsidR="000E0BAA" w:rsidRPr="0097130C" w:rsidRDefault="00E81A54">
            <w:pPr>
              <w:spacing w:line="260" w:lineRule="exact"/>
              <w:ind w:left="461" w:right="2081"/>
              <w:jc w:val="both"/>
              <w:rPr>
                <w:rFonts w:asciiTheme="majorHAnsi" w:eastAsia="Verdana" w:hAnsiTheme="majorHAnsi" w:cs="Verdana"/>
                <w:sz w:val="18"/>
                <w:szCs w:val="18"/>
              </w:rPr>
            </w:pPr>
            <w:r w:rsidRPr="0097130C">
              <w:rPr>
                <w:rFonts w:asciiTheme="majorHAnsi" w:eastAsia="Calibri" w:hAnsiTheme="majorHAnsi" w:cs="Calibri"/>
                <w:b/>
                <w:position w:val="-1"/>
                <w:sz w:val="22"/>
                <w:szCs w:val="22"/>
              </w:rPr>
              <w:t>C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position w:val="-1"/>
                <w:sz w:val="22"/>
                <w:szCs w:val="22"/>
              </w:rPr>
              <w:t>oun</w:t>
            </w:r>
            <w:r w:rsidRPr="0097130C">
              <w:rPr>
                <w:rFonts w:asciiTheme="majorHAnsi" w:eastAsia="Calibri" w:hAnsiTheme="majorHAnsi" w:cs="Calibri"/>
                <w:b/>
                <w:position w:val="-1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b/>
                <w:spacing w:val="2"/>
                <w:position w:val="-1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b/>
                <w:position w:val="-1"/>
                <w:sz w:val="22"/>
                <w:szCs w:val="22"/>
              </w:rPr>
              <w:t>y</w:t>
            </w:r>
            <w:r w:rsidRPr="0097130C">
              <w:rPr>
                <w:rFonts w:asciiTheme="majorHAnsi" w:eastAsia="Calibri" w:hAnsiTheme="majorHAnsi" w:cs="Calibri"/>
                <w:b/>
                <w:spacing w:val="-8"/>
                <w:position w:val="-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position w:val="-1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b/>
                <w:position w:val="-1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b/>
                <w:spacing w:val="-2"/>
                <w:position w:val="-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position w:val="-1"/>
                <w:sz w:val="22"/>
                <w:szCs w:val="22"/>
              </w:rPr>
              <w:t>C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position w:val="-1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b/>
                <w:position w:val="-1"/>
                <w:sz w:val="22"/>
                <w:szCs w:val="22"/>
              </w:rPr>
              <w:t>tize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position w:val="-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b/>
                <w:position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position w:val="-1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position w:val="-1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position w:val="-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b/>
                <w:position w:val="-1"/>
                <w:sz w:val="22"/>
                <w:szCs w:val="22"/>
              </w:rPr>
              <w:t xml:space="preserve">:                                    </w:t>
            </w:r>
            <w:r w:rsidRPr="0097130C">
              <w:rPr>
                <w:rFonts w:asciiTheme="majorHAnsi" w:eastAsia="Calibri" w:hAnsiTheme="majorHAnsi" w:cs="Calibri"/>
                <w:b/>
                <w:spacing w:val="36"/>
                <w:position w:val="-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position w:val="-1"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spacing w:val="1"/>
                <w:position w:val="-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position w:val="-1"/>
                <w:sz w:val="22"/>
                <w:szCs w:val="22"/>
              </w:rPr>
              <w:t>ited</w:t>
            </w:r>
            <w:r w:rsidRPr="0097130C">
              <w:rPr>
                <w:rFonts w:asciiTheme="majorHAnsi" w:eastAsia="Calibri" w:hAnsiTheme="majorHAnsi" w:cs="Calibri"/>
                <w:spacing w:val="-4"/>
                <w:position w:val="-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position w:val="-1"/>
                <w:sz w:val="22"/>
                <w:szCs w:val="22"/>
              </w:rPr>
              <w:t>St</w:t>
            </w:r>
            <w:r w:rsidRPr="0097130C">
              <w:rPr>
                <w:rFonts w:asciiTheme="majorHAnsi" w:eastAsia="Calibri" w:hAnsiTheme="majorHAnsi" w:cs="Calibri"/>
                <w:spacing w:val="1"/>
                <w:position w:val="-1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position w:val="-1"/>
                <w:sz w:val="22"/>
                <w:szCs w:val="22"/>
              </w:rPr>
              <w:t>tes</w:t>
            </w:r>
            <w:r w:rsidRPr="0097130C">
              <w:rPr>
                <w:rFonts w:asciiTheme="majorHAnsi" w:eastAsia="Calibri" w:hAnsiTheme="majorHAnsi" w:cs="Calibri"/>
                <w:spacing w:val="-7"/>
                <w:position w:val="-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3"/>
                <w:position w:val="-1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position w:val="-1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spacing w:val="-3"/>
                <w:position w:val="-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position w:val="-1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2"/>
                <w:position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-1"/>
                <w:position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position w:val="-1"/>
                <w:sz w:val="22"/>
                <w:szCs w:val="22"/>
              </w:rPr>
              <w:t>rica</w:t>
            </w:r>
            <w:r w:rsidRPr="0097130C">
              <w:rPr>
                <w:rFonts w:asciiTheme="majorHAnsi" w:eastAsia="Calibri" w:hAnsiTheme="majorHAnsi" w:cs="Calibri"/>
                <w:position w:val="-1"/>
                <w:sz w:val="22"/>
                <w:szCs w:val="22"/>
              </w:rPr>
              <w:t xml:space="preserve">                                 </w:t>
            </w:r>
            <w:r w:rsidRPr="0097130C">
              <w:rPr>
                <w:rFonts w:asciiTheme="majorHAnsi" w:eastAsia="Calibri" w:hAnsiTheme="majorHAnsi" w:cs="Calibri"/>
                <w:spacing w:val="38"/>
                <w:position w:val="-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Verdana" w:hAnsiTheme="majorHAnsi" w:cs="Verdana"/>
                <w:position w:val="8"/>
                <w:sz w:val="18"/>
                <w:szCs w:val="18"/>
              </w:rPr>
              <w:t>ce</w:t>
            </w:r>
            <w:r w:rsidRPr="0097130C">
              <w:rPr>
                <w:rFonts w:asciiTheme="majorHAnsi" w:eastAsia="Verdana" w:hAnsiTheme="majorHAnsi" w:cs="Verdana"/>
                <w:spacing w:val="1"/>
                <w:position w:val="8"/>
                <w:sz w:val="18"/>
                <w:szCs w:val="18"/>
              </w:rPr>
              <w:t>r</w:t>
            </w:r>
            <w:r w:rsidRPr="0097130C">
              <w:rPr>
                <w:rFonts w:asciiTheme="majorHAnsi" w:eastAsia="Verdana" w:hAnsiTheme="majorHAnsi" w:cs="Verdana"/>
                <w:spacing w:val="-1"/>
                <w:position w:val="8"/>
                <w:sz w:val="18"/>
                <w:szCs w:val="18"/>
              </w:rPr>
              <w:t>ti</w:t>
            </w:r>
            <w:r w:rsidRPr="0097130C">
              <w:rPr>
                <w:rFonts w:asciiTheme="majorHAnsi" w:eastAsia="Verdana" w:hAnsiTheme="majorHAnsi" w:cs="Verdana"/>
                <w:spacing w:val="1"/>
                <w:position w:val="8"/>
                <w:sz w:val="18"/>
                <w:szCs w:val="18"/>
              </w:rPr>
              <w:t>f</w:t>
            </w:r>
            <w:r w:rsidRPr="0097130C">
              <w:rPr>
                <w:rFonts w:asciiTheme="majorHAnsi" w:eastAsia="Verdana" w:hAnsiTheme="majorHAnsi" w:cs="Verdana"/>
                <w:spacing w:val="-1"/>
                <w:position w:val="8"/>
                <w:sz w:val="18"/>
                <w:szCs w:val="18"/>
              </w:rPr>
              <w:t>i</w:t>
            </w:r>
            <w:r w:rsidRPr="0097130C">
              <w:rPr>
                <w:rFonts w:asciiTheme="majorHAnsi" w:eastAsia="Verdana" w:hAnsiTheme="majorHAnsi" w:cs="Verdana"/>
                <w:position w:val="8"/>
                <w:sz w:val="18"/>
                <w:szCs w:val="18"/>
              </w:rPr>
              <w:t>ca</w:t>
            </w:r>
            <w:r w:rsidRPr="0097130C">
              <w:rPr>
                <w:rFonts w:asciiTheme="majorHAnsi" w:eastAsia="Verdana" w:hAnsiTheme="majorHAnsi" w:cs="Verdana"/>
                <w:spacing w:val="-1"/>
                <w:position w:val="8"/>
                <w:sz w:val="18"/>
                <w:szCs w:val="18"/>
              </w:rPr>
              <w:t>ti</w:t>
            </w:r>
            <w:r w:rsidRPr="0097130C">
              <w:rPr>
                <w:rFonts w:asciiTheme="majorHAnsi" w:eastAsia="Verdana" w:hAnsiTheme="majorHAnsi" w:cs="Verdana"/>
                <w:spacing w:val="1"/>
                <w:position w:val="8"/>
                <w:sz w:val="18"/>
                <w:szCs w:val="18"/>
              </w:rPr>
              <w:t>o</w:t>
            </w:r>
            <w:r w:rsidRPr="0097130C">
              <w:rPr>
                <w:rFonts w:asciiTheme="majorHAnsi" w:eastAsia="Verdana" w:hAnsiTheme="majorHAnsi" w:cs="Verdana"/>
                <w:position w:val="8"/>
                <w:sz w:val="18"/>
                <w:szCs w:val="18"/>
              </w:rPr>
              <w:t>n</w:t>
            </w:r>
            <w:r w:rsidRPr="0097130C">
              <w:rPr>
                <w:rFonts w:asciiTheme="majorHAnsi" w:eastAsia="Verdana" w:hAnsiTheme="majorHAnsi" w:cs="Verdana"/>
                <w:spacing w:val="-1"/>
                <w:position w:val="8"/>
                <w:sz w:val="18"/>
                <w:szCs w:val="18"/>
              </w:rPr>
              <w:t>)</w:t>
            </w:r>
            <w:r w:rsidRPr="0097130C">
              <w:rPr>
                <w:rFonts w:asciiTheme="majorHAnsi" w:eastAsia="Verdana" w:hAnsiTheme="majorHAnsi" w:cs="Verdana"/>
                <w:position w:val="8"/>
                <w:sz w:val="18"/>
                <w:szCs w:val="18"/>
              </w:rPr>
              <w:t>.</w:t>
            </w:r>
          </w:p>
          <w:p w14:paraId="2784FA69" w14:textId="77777777" w:rsidR="000E0BAA" w:rsidRPr="0097130C" w:rsidRDefault="00E81A54">
            <w:pPr>
              <w:spacing w:before="36"/>
              <w:ind w:left="461" w:right="6005"/>
              <w:jc w:val="both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Ve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'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b/>
                <w:spacing w:val="-8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efe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nc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 xml:space="preserve">e:                                      </w:t>
            </w:r>
            <w:r w:rsidRPr="0097130C">
              <w:rPr>
                <w:rFonts w:asciiTheme="majorHAnsi" w:eastAsia="Calibri" w:hAnsiTheme="majorHAnsi" w:cs="Calibri"/>
                <w:b/>
                <w:spacing w:val="3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Y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,</w:t>
            </w:r>
            <w:r w:rsidRPr="0097130C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10</w:t>
            </w:r>
            <w:r w:rsidRPr="0097130C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%</w:t>
            </w:r>
          </w:p>
          <w:p w14:paraId="33875BC5" w14:textId="77777777" w:rsidR="000E0BAA" w:rsidRPr="0097130C" w:rsidRDefault="00E81A54">
            <w:pPr>
              <w:spacing w:before="36"/>
              <w:ind w:left="461" w:right="4346"/>
              <w:jc w:val="both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est</w:t>
            </w:r>
            <w:r w:rsidRPr="0097130C">
              <w:rPr>
                <w:rFonts w:asciiTheme="majorHAnsi" w:eastAsia="Calibri" w:hAnsiTheme="majorHAnsi" w:cs="Calibri"/>
                <w:b/>
                <w:spacing w:val="-6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 xml:space="preserve">e:                                                   </w:t>
            </w:r>
            <w:r w:rsidRPr="0097130C">
              <w:rPr>
                <w:rFonts w:asciiTheme="majorHAnsi" w:eastAsia="Calibri" w:hAnsiTheme="majorHAnsi" w:cs="Calibri"/>
                <w:b/>
                <w:spacing w:val="1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-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020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1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-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14,</w:t>
            </w:r>
            <w:r w:rsidRPr="0097130C">
              <w:rPr>
                <w:rFonts w:asciiTheme="majorHAnsi" w:eastAsia="Calibri" w:hAnsiTheme="majorHAnsi" w:cs="Calibri"/>
                <w:spacing w:val="-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0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9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/19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9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2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-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</w:p>
          <w:p w14:paraId="6AD8754C" w14:textId="77777777" w:rsidR="000E0BAA" w:rsidRPr="0097130C" w:rsidRDefault="00E81A54">
            <w:pPr>
              <w:spacing w:before="37"/>
              <w:ind w:left="461" w:right="6490"/>
              <w:jc w:val="both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C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on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ta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c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b/>
                <w:spacing w:val="-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C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b/>
                <w:spacing w:val="-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up</w:t>
            </w:r>
            <w:r w:rsidRPr="0097130C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vi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so</w:t>
            </w:r>
            <w:r w:rsidRPr="0097130C">
              <w:rPr>
                <w:rFonts w:asciiTheme="majorHAnsi" w:eastAsia="Calibri" w:hAnsiTheme="majorHAnsi" w:cs="Calibri"/>
                <w:b/>
                <w:spacing w:val="2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: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 xml:space="preserve">                           </w:t>
            </w:r>
            <w:r w:rsidRPr="0097130C">
              <w:rPr>
                <w:rFonts w:asciiTheme="majorHAnsi" w:eastAsia="Calibri" w:hAnsiTheme="majorHAnsi" w:cs="Calibri"/>
                <w:b/>
                <w:spacing w:val="2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Y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</w:p>
          <w:p w14:paraId="0D18D18F" w14:textId="77777777" w:rsidR="000E0BAA" w:rsidRPr="0097130C" w:rsidRDefault="000E0BAA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C2C12A0" w14:textId="77777777" w:rsidR="000E0BAA" w:rsidRPr="0097130C" w:rsidRDefault="000E0BAA">
            <w:pPr>
              <w:spacing w:before="7" w:line="22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11D33608" w14:textId="77777777" w:rsidR="000E0BAA" w:rsidRPr="0097130C" w:rsidRDefault="00E81A54">
            <w:pPr>
              <w:ind w:left="461" w:right="8110"/>
              <w:jc w:val="both"/>
              <w:rPr>
                <w:rFonts w:asciiTheme="majorHAnsi" w:eastAsia="Calibri" w:hAnsiTheme="majorHAnsi" w:cs="Calibri"/>
                <w:sz w:val="32"/>
                <w:szCs w:val="32"/>
              </w:rPr>
            </w:pPr>
            <w:r w:rsidRPr="0097130C">
              <w:rPr>
                <w:rFonts w:asciiTheme="majorHAnsi" w:eastAsia="Calibri" w:hAnsiTheme="majorHAnsi" w:cs="Calibri"/>
                <w:b/>
                <w:sz w:val="32"/>
                <w:szCs w:val="32"/>
              </w:rPr>
              <w:t>JOB INF</w:t>
            </w:r>
            <w:r w:rsidRPr="0097130C">
              <w:rPr>
                <w:rFonts w:asciiTheme="majorHAnsi" w:eastAsia="Calibri" w:hAnsiTheme="majorHAnsi" w:cs="Calibri"/>
                <w:b/>
                <w:spacing w:val="-3"/>
                <w:sz w:val="32"/>
                <w:szCs w:val="32"/>
              </w:rPr>
              <w:t>O</w:t>
            </w:r>
            <w:r w:rsidRPr="0097130C">
              <w:rPr>
                <w:rFonts w:asciiTheme="majorHAnsi" w:eastAsia="Calibri" w:hAnsiTheme="majorHAnsi" w:cs="Calibri"/>
                <w:b/>
                <w:sz w:val="32"/>
                <w:szCs w:val="32"/>
              </w:rPr>
              <w:t>RMATION</w:t>
            </w:r>
          </w:p>
          <w:p w14:paraId="6ECC8355" w14:textId="77777777" w:rsidR="000E0BAA" w:rsidRPr="0097130C" w:rsidRDefault="00E81A54">
            <w:pPr>
              <w:spacing w:before="52"/>
              <w:ind w:left="461" w:right="6082"/>
              <w:jc w:val="both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nnounc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b/>
                <w:spacing w:val="-1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Nu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b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 xml:space="preserve">:                                </w:t>
            </w:r>
            <w:r w:rsidRPr="0097130C">
              <w:rPr>
                <w:rFonts w:asciiTheme="majorHAnsi" w:eastAsia="Calibri" w:hAnsiTheme="majorHAnsi" w:cs="Calibri"/>
                <w:b/>
                <w:spacing w:val="3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W80043</w:t>
            </w:r>
          </w:p>
          <w:p w14:paraId="36D73716" w14:textId="77777777" w:rsidR="000E0BAA" w:rsidRPr="0097130C" w:rsidRDefault="00E81A54">
            <w:pPr>
              <w:spacing w:before="36"/>
              <w:ind w:left="461" w:right="3636"/>
              <w:jc w:val="both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J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b</w:t>
            </w:r>
            <w:r w:rsidRPr="0097130C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 xml:space="preserve">tle:                                                              </w:t>
            </w:r>
            <w:r w:rsidRPr="0097130C">
              <w:rPr>
                <w:rFonts w:asciiTheme="majorHAnsi" w:eastAsia="Calibri" w:hAnsiTheme="majorHAnsi" w:cs="Calibri"/>
                <w:b/>
                <w:spacing w:val="3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Per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nn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97130C">
              <w:rPr>
                <w:rFonts w:asciiTheme="majorHAnsi" w:eastAsia="Calibri" w:hAnsiTheme="majorHAnsi" w:cs="Calibri"/>
                <w:spacing w:val="-8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-10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tr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</w:p>
          <w:p w14:paraId="79690D59" w14:textId="77777777" w:rsidR="000E0BAA" w:rsidRPr="0097130C" w:rsidRDefault="00E81A54">
            <w:pPr>
              <w:spacing w:before="36"/>
              <w:ind w:left="461" w:right="5819"/>
              <w:jc w:val="both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e(s)</w:t>
            </w:r>
            <w:r w:rsidRPr="0097130C">
              <w:rPr>
                <w:rFonts w:asciiTheme="majorHAnsi" w:eastAsia="Calibri" w:hAnsiTheme="majorHAnsi" w:cs="Calibri"/>
                <w:b/>
                <w:spacing w:val="-6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pp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lyi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b/>
                <w:spacing w:val="-8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or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: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 xml:space="preserve">                                      </w:t>
            </w:r>
            <w:r w:rsidRPr="0097130C">
              <w:rPr>
                <w:rFonts w:asciiTheme="majorHAnsi" w:eastAsia="Calibri" w:hAnsiTheme="majorHAnsi" w:cs="Calibri"/>
                <w:b/>
                <w:spacing w:val="1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-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034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2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-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15</w:t>
            </w:r>
          </w:p>
          <w:p w14:paraId="4E31FEAD" w14:textId="77777777" w:rsidR="000E0BAA" w:rsidRPr="0097130C" w:rsidRDefault="000E0BAA">
            <w:pPr>
              <w:spacing w:before="7" w:line="100" w:lineRule="exact"/>
              <w:rPr>
                <w:rFonts w:asciiTheme="majorHAnsi" w:hAnsiTheme="majorHAnsi"/>
                <w:sz w:val="13"/>
                <w:szCs w:val="13"/>
              </w:rPr>
            </w:pPr>
          </w:p>
          <w:p w14:paraId="6F0409B0" w14:textId="77777777" w:rsidR="000E0BAA" w:rsidRPr="0097130C" w:rsidRDefault="000E0BAA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8F492C9" w14:textId="77777777" w:rsidR="000E0BAA" w:rsidRPr="0097130C" w:rsidRDefault="00E81A54">
            <w:pPr>
              <w:ind w:left="461" w:right="9111"/>
              <w:jc w:val="both"/>
              <w:rPr>
                <w:rFonts w:asciiTheme="majorHAnsi" w:eastAsia="Calibri" w:hAnsiTheme="majorHAnsi" w:cs="Calibri"/>
                <w:sz w:val="32"/>
                <w:szCs w:val="32"/>
              </w:rPr>
            </w:pPr>
            <w:r w:rsidRPr="0097130C">
              <w:rPr>
                <w:rFonts w:asciiTheme="majorHAnsi" w:eastAsia="Calibri" w:hAnsiTheme="majorHAnsi" w:cs="Calibri"/>
                <w:b/>
                <w:sz w:val="32"/>
                <w:szCs w:val="32"/>
              </w:rPr>
              <w:t>OB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32"/>
                <w:szCs w:val="32"/>
              </w:rPr>
              <w:t>J</w:t>
            </w:r>
            <w:r w:rsidRPr="0097130C">
              <w:rPr>
                <w:rFonts w:asciiTheme="majorHAnsi" w:eastAsia="Calibri" w:hAnsiTheme="majorHAnsi" w:cs="Calibri"/>
                <w:b/>
                <w:sz w:val="32"/>
                <w:szCs w:val="3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-2"/>
                <w:sz w:val="32"/>
                <w:szCs w:val="32"/>
              </w:rPr>
              <w:t>C</w:t>
            </w:r>
            <w:r w:rsidRPr="0097130C">
              <w:rPr>
                <w:rFonts w:asciiTheme="majorHAnsi" w:eastAsia="Calibri" w:hAnsiTheme="majorHAnsi" w:cs="Calibri"/>
                <w:b/>
                <w:sz w:val="32"/>
                <w:szCs w:val="32"/>
              </w:rPr>
              <w:t>TIVE</w:t>
            </w:r>
          </w:p>
          <w:p w14:paraId="29AFE796" w14:textId="77777777" w:rsidR="000E0BAA" w:rsidRPr="0097130C" w:rsidRDefault="00E81A54">
            <w:pPr>
              <w:spacing w:before="52" w:line="276" w:lineRule="auto"/>
              <w:ind w:left="461" w:right="999"/>
              <w:jc w:val="both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ort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ities to</w:t>
            </w:r>
            <w:r w:rsidRPr="0097130C">
              <w:rPr>
                <w:rFonts w:asciiTheme="majorHAnsi" w:eastAsia="Calibri" w:hAnsiTheme="majorHAnsi" w:cs="Calibri"/>
                <w:spacing w:val="10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age</w:t>
            </w:r>
            <w:r w:rsidRPr="0097130C">
              <w:rPr>
                <w:rFonts w:asciiTheme="majorHAnsi" w:eastAsia="Calibri" w:hAnsiTheme="majorHAnsi" w:cs="Calibri"/>
                <w:spacing w:val="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8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rall</w:t>
            </w:r>
            <w:r w:rsidRPr="0097130C">
              <w:rPr>
                <w:rFonts w:asciiTheme="majorHAnsi" w:eastAsia="Calibri" w:hAnsiTheme="majorHAnsi" w:cs="Calibri"/>
                <w:spacing w:val="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ir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ction</w:t>
            </w:r>
            <w:r w:rsidRPr="0097130C">
              <w:rPr>
                <w:rFonts w:asciiTheme="majorHAnsi" w:eastAsia="Calibri" w:hAnsiTheme="majorHAnsi" w:cs="Calibri"/>
                <w:spacing w:val="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of</w:t>
            </w:r>
            <w:r w:rsidRPr="0097130C">
              <w:rPr>
                <w:rFonts w:asciiTheme="majorHAnsi" w:eastAsia="Calibri" w:hAnsiTheme="majorHAnsi" w:cs="Calibri"/>
                <w:spacing w:val="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hu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an</w:t>
            </w:r>
            <w:r w:rsidRPr="0097130C">
              <w:rPr>
                <w:rFonts w:asciiTheme="majorHAnsi" w:eastAsia="Calibri" w:hAnsiTheme="majorHAnsi" w:cs="Calibri"/>
                <w:spacing w:val="7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rce</w:t>
            </w:r>
            <w:r w:rsidRPr="0097130C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 xml:space="preserve">gram. </w:t>
            </w:r>
            <w:r w:rsidRPr="0097130C">
              <w:rPr>
                <w:rFonts w:asciiTheme="majorHAnsi" w:eastAsia="Calibri" w:hAnsiTheme="majorHAnsi" w:cs="Calibri"/>
                <w:spacing w:val="1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ss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 xml:space="preserve">e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c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ary</w:t>
            </w:r>
            <w:r w:rsidRPr="0097130C">
              <w:rPr>
                <w:rFonts w:asciiTheme="majorHAnsi" w:eastAsia="Calibri" w:hAnsiTheme="majorHAnsi" w:cs="Calibri"/>
                <w:spacing w:val="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qu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alificati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 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1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x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ri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c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to</w:t>
            </w:r>
            <w:r w:rsidRPr="0097130C">
              <w:rPr>
                <w:rFonts w:asciiTheme="majorHAnsi" w:eastAsia="Calibri" w:hAnsiTheme="majorHAnsi" w:cs="Calibri"/>
                <w:spacing w:val="1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c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c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sf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lly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8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c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alle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b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ou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6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b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8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b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y</w:t>
            </w:r>
            <w:r w:rsidRPr="0097130C">
              <w:rPr>
                <w:rFonts w:asciiTheme="majorHAnsi" w:eastAsia="Calibri" w:hAnsiTheme="majorHAnsi" w:cs="Calibri"/>
                <w:spacing w:val="8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ev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ol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ary c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-8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in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th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-4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ld</w:t>
            </w:r>
            <w:r w:rsidRPr="0097130C">
              <w:rPr>
                <w:rFonts w:asciiTheme="majorHAnsi" w:eastAsia="Calibri" w:hAnsiTheme="majorHAnsi" w:cs="Calibri"/>
                <w:spacing w:val="-4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hu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an</w:t>
            </w:r>
            <w:r w:rsidRPr="0097130C">
              <w:rPr>
                <w:rFonts w:asciiTheme="majorHAnsi" w:eastAsia="Calibri" w:hAnsiTheme="majorHAnsi" w:cs="Calibri"/>
                <w:spacing w:val="-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c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.</w:t>
            </w:r>
          </w:p>
          <w:p w14:paraId="5C5432AB" w14:textId="77777777" w:rsidR="000E0BAA" w:rsidRPr="0097130C" w:rsidRDefault="000E0BAA">
            <w:pPr>
              <w:spacing w:before="7" w:line="280" w:lineRule="exact"/>
              <w:rPr>
                <w:rFonts w:asciiTheme="majorHAnsi" w:hAnsiTheme="majorHAnsi"/>
                <w:sz w:val="32"/>
                <w:szCs w:val="32"/>
              </w:rPr>
            </w:pPr>
          </w:p>
          <w:p w14:paraId="2528A769" w14:textId="77777777" w:rsidR="000E0BAA" w:rsidRPr="0097130C" w:rsidRDefault="00E81A54">
            <w:pPr>
              <w:ind w:left="461" w:right="8118"/>
              <w:jc w:val="both"/>
              <w:rPr>
                <w:rFonts w:asciiTheme="majorHAnsi" w:eastAsia="Calibri" w:hAnsiTheme="majorHAnsi" w:cs="Calibri"/>
                <w:sz w:val="32"/>
                <w:szCs w:val="32"/>
              </w:rPr>
            </w:pPr>
            <w:r w:rsidRPr="0097130C">
              <w:rPr>
                <w:rFonts w:asciiTheme="majorHAnsi" w:eastAsia="Calibri" w:hAnsiTheme="majorHAnsi" w:cs="Calibri"/>
                <w:b/>
                <w:sz w:val="32"/>
                <w:szCs w:val="32"/>
              </w:rPr>
              <w:t>WORK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32"/>
                <w:szCs w:val="3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z w:val="32"/>
                <w:szCs w:val="3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32"/>
                <w:szCs w:val="32"/>
              </w:rPr>
              <w:t>X</w:t>
            </w:r>
            <w:r w:rsidRPr="0097130C">
              <w:rPr>
                <w:rFonts w:asciiTheme="majorHAnsi" w:eastAsia="Calibri" w:hAnsiTheme="majorHAnsi" w:cs="Calibri"/>
                <w:b/>
                <w:sz w:val="32"/>
                <w:szCs w:val="32"/>
              </w:rPr>
              <w:t>PER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32"/>
                <w:szCs w:val="32"/>
              </w:rPr>
              <w:t>I</w:t>
            </w:r>
            <w:r w:rsidRPr="0097130C">
              <w:rPr>
                <w:rFonts w:asciiTheme="majorHAnsi" w:eastAsia="Calibri" w:hAnsiTheme="majorHAnsi" w:cs="Calibri"/>
                <w:b/>
                <w:sz w:val="32"/>
                <w:szCs w:val="32"/>
              </w:rPr>
              <w:t>ENCE</w:t>
            </w:r>
          </w:p>
          <w:p w14:paraId="23AB2018" w14:textId="77777777" w:rsidR="000E0BAA" w:rsidRPr="0097130C" w:rsidRDefault="00E81A54">
            <w:pPr>
              <w:spacing w:before="52"/>
              <w:ind w:left="461" w:right="2486"/>
              <w:jc w:val="both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.S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.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b/>
                <w:spacing w:val="2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c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-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Pe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so</w:t>
            </w:r>
            <w:r w:rsidRPr="0097130C">
              <w:rPr>
                <w:rFonts w:asciiTheme="majorHAnsi" w:eastAsia="Calibri" w:hAnsiTheme="majorHAnsi" w:cs="Calibri"/>
                <w:b/>
                <w:spacing w:val="2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el</w:t>
            </w:r>
            <w:r w:rsidRPr="0097130C">
              <w:rPr>
                <w:rFonts w:asciiTheme="majorHAnsi" w:eastAsia="Calibri" w:hAnsiTheme="majorHAnsi" w:cs="Calibri"/>
                <w:b/>
                <w:spacing w:val="-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 xml:space="preserve">t                                         </w:t>
            </w:r>
            <w:r w:rsidRPr="0097130C">
              <w:rPr>
                <w:rFonts w:asciiTheme="majorHAnsi" w:eastAsia="Calibri" w:hAnsiTheme="majorHAnsi" w:cs="Calibri"/>
                <w:b/>
                <w:spacing w:val="10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at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b/>
                <w:spacing w:val="-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mp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l</w:t>
            </w:r>
            <w:r w:rsidRPr="0097130C">
              <w:rPr>
                <w:rFonts w:asciiTheme="majorHAnsi" w:eastAsia="Calibri" w:hAnsiTheme="majorHAnsi" w:cs="Calibri"/>
                <w:b/>
                <w:spacing w:val="3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y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:</w:t>
            </w:r>
            <w:r w:rsidRPr="0097130C">
              <w:rPr>
                <w:rFonts w:asciiTheme="majorHAnsi" w:eastAsia="Calibri" w:hAnsiTheme="majorHAnsi" w:cs="Calibri"/>
                <w:b/>
                <w:spacing w:val="-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05/199</w:t>
            </w:r>
            <w:r w:rsidRPr="0097130C">
              <w:rPr>
                <w:rFonts w:asciiTheme="majorHAnsi" w:eastAsia="Calibri" w:hAnsiTheme="majorHAnsi" w:cs="Calibri"/>
                <w:b/>
                <w:spacing w:val="4"/>
                <w:sz w:val="22"/>
                <w:szCs w:val="22"/>
              </w:rPr>
              <w:t>2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-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b/>
                <w:spacing w:val="3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ese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t</w:t>
            </w:r>
          </w:p>
          <w:p w14:paraId="76FAEDFD" w14:textId="77777777" w:rsidR="000E0BAA" w:rsidRPr="0097130C" w:rsidRDefault="00E81A54">
            <w:pPr>
              <w:spacing w:before="36"/>
              <w:ind w:left="461" w:right="3572"/>
              <w:jc w:val="both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1900</w:t>
            </w:r>
            <w:r w:rsidRPr="0097130C">
              <w:rPr>
                <w:rFonts w:asciiTheme="majorHAnsi" w:eastAsia="Calibri" w:hAnsiTheme="majorHAnsi" w:cs="Calibri"/>
                <w:b/>
                <w:spacing w:val="-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b/>
                <w:spacing w:val="2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eet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 xml:space="preserve">                                                                                      </w:t>
            </w:r>
            <w:r w:rsidRPr="0097130C">
              <w:rPr>
                <w:rFonts w:asciiTheme="majorHAnsi" w:eastAsia="Calibri" w:hAnsiTheme="majorHAnsi" w:cs="Calibri"/>
                <w:b/>
                <w:spacing w:val="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-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L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v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l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:</w:t>
            </w:r>
            <w:r w:rsidRPr="0097130C">
              <w:rPr>
                <w:rFonts w:asciiTheme="majorHAnsi" w:eastAsia="Calibri" w:hAnsiTheme="majorHAnsi" w:cs="Calibri"/>
                <w:b/>
                <w:spacing w:val="-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S-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14/4</w:t>
            </w:r>
          </w:p>
          <w:p w14:paraId="138908BC" w14:textId="77777777" w:rsidR="000E0BAA" w:rsidRPr="0097130C" w:rsidRDefault="00E81A54">
            <w:pPr>
              <w:spacing w:before="36"/>
              <w:ind w:left="461" w:right="3682"/>
              <w:jc w:val="both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oo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b/>
                <w:spacing w:val="-4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 xml:space="preserve">888                                                                                           </w:t>
            </w:r>
            <w:r w:rsidRPr="0097130C">
              <w:rPr>
                <w:rFonts w:asciiTheme="majorHAnsi" w:eastAsia="Calibri" w:hAnsiTheme="majorHAnsi" w:cs="Calibri"/>
                <w:b/>
                <w:spacing w:val="40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our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b/>
                <w:spacing w:val="-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er</w:t>
            </w:r>
            <w:r w:rsidRPr="0097130C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Week:</w:t>
            </w:r>
            <w:r w:rsidRPr="0097130C">
              <w:rPr>
                <w:rFonts w:asciiTheme="majorHAnsi" w:eastAsia="Calibri" w:hAnsiTheme="majorHAnsi" w:cs="Calibri"/>
                <w:b/>
                <w:spacing w:val="-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40</w:t>
            </w:r>
          </w:p>
          <w:p w14:paraId="0B20D7A9" w14:textId="77777777" w:rsidR="000E0BAA" w:rsidRPr="0097130C" w:rsidRDefault="00E81A54">
            <w:pPr>
              <w:spacing w:before="36"/>
              <w:ind w:left="461" w:right="8018"/>
              <w:jc w:val="both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Wa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on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,</w:t>
            </w:r>
            <w:r w:rsidRPr="0097130C">
              <w:rPr>
                <w:rFonts w:asciiTheme="majorHAnsi" w:eastAsia="Calibri" w:hAnsiTheme="majorHAnsi" w:cs="Calibri"/>
                <w:b/>
                <w:spacing w:val="-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C</w:t>
            </w:r>
            <w:r w:rsidRPr="0097130C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11</w:t>
            </w:r>
            <w:r w:rsidRPr="0097130C">
              <w:rPr>
                <w:rFonts w:asciiTheme="majorHAnsi" w:eastAsia="Calibri" w:hAnsiTheme="majorHAnsi" w:cs="Calibri"/>
                <w:b/>
                <w:spacing w:val="2"/>
                <w:sz w:val="22"/>
                <w:szCs w:val="22"/>
              </w:rPr>
              <w:t>1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1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1-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1111</w:t>
            </w:r>
          </w:p>
          <w:p w14:paraId="05FE2D30" w14:textId="77777777" w:rsidR="000E0BAA" w:rsidRPr="0097130C" w:rsidRDefault="000E0BAA">
            <w:pPr>
              <w:spacing w:before="7" w:line="100" w:lineRule="exact"/>
              <w:rPr>
                <w:rFonts w:asciiTheme="majorHAnsi" w:hAnsiTheme="majorHAnsi"/>
                <w:sz w:val="13"/>
                <w:szCs w:val="13"/>
              </w:rPr>
            </w:pPr>
          </w:p>
          <w:p w14:paraId="03184629" w14:textId="77777777" w:rsidR="000E0BAA" w:rsidRPr="0097130C" w:rsidRDefault="000E0BAA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5483D74" w14:textId="77777777" w:rsidR="000E0BAA" w:rsidRPr="0097130C" w:rsidRDefault="00E81A54">
            <w:pPr>
              <w:ind w:left="461" w:right="7550"/>
              <w:jc w:val="both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Pe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so</w:t>
            </w:r>
            <w:r w:rsidRPr="0097130C">
              <w:rPr>
                <w:rFonts w:asciiTheme="majorHAnsi" w:eastAsia="Calibri" w:hAnsiTheme="majorHAnsi" w:cs="Calibri"/>
                <w:b/>
                <w:spacing w:val="2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el</w:t>
            </w:r>
            <w:r w:rsidRPr="0097130C">
              <w:rPr>
                <w:rFonts w:asciiTheme="majorHAnsi" w:eastAsia="Calibri" w:hAnsiTheme="majorHAnsi" w:cs="Calibri"/>
                <w:b/>
                <w:spacing w:val="-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b/>
                <w:spacing w:val="-10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b/>
                <w:spacing w:val="2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>c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l</w:t>
            </w:r>
            <w:r w:rsidRPr="0097130C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b/>
                <w:sz w:val="22"/>
                <w:szCs w:val="22"/>
              </w:rPr>
              <w:t>st</w:t>
            </w:r>
          </w:p>
          <w:p w14:paraId="4F6A6B93" w14:textId="77777777" w:rsidR="000E0BAA" w:rsidRPr="0097130C" w:rsidRDefault="00E81A54">
            <w:pPr>
              <w:spacing w:before="36" w:line="275" w:lineRule="auto"/>
              <w:ind w:left="461" w:right="998"/>
              <w:jc w:val="both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Su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spacing w:val="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of</w:t>
            </w:r>
            <w:r w:rsidRPr="0097130C">
              <w:rPr>
                <w:rFonts w:asciiTheme="majorHAnsi" w:eastAsia="Calibri" w:hAnsiTheme="majorHAnsi" w:cs="Calibri"/>
                <w:spacing w:val="7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11</w:t>
            </w:r>
            <w:r w:rsidRPr="0097130C">
              <w:rPr>
                <w:rFonts w:asciiTheme="majorHAnsi" w:eastAsia="Calibri" w:hAnsiTheme="majorHAnsi" w:cs="Calibri"/>
                <w:spacing w:val="7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-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4</w:t>
            </w:r>
            <w:r w:rsidRPr="0097130C">
              <w:rPr>
                <w:rFonts w:asciiTheme="majorHAnsi" w:eastAsia="Calibri" w:hAnsiTheme="majorHAnsi" w:cs="Calibri"/>
                <w:spacing w:val="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ou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gh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-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13</w:t>
            </w:r>
            <w:r w:rsidRPr="0097130C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cl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k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7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c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iali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 xml:space="preserve">. </w:t>
            </w:r>
            <w:r w:rsidRPr="0097130C">
              <w:rPr>
                <w:rFonts w:asciiTheme="majorHAnsi" w:eastAsia="Calibri" w:hAnsiTheme="majorHAnsi" w:cs="Calibri"/>
                <w:spacing w:val="10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b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le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 xml:space="preserve"> f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or</w:t>
            </w:r>
            <w:r w:rsidRPr="0097130C">
              <w:rPr>
                <w:rFonts w:asciiTheme="majorHAnsi" w:eastAsia="Calibri" w:hAnsiTheme="majorHAnsi" w:cs="Calibri"/>
                <w:spacing w:val="8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6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-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of</w:t>
            </w:r>
            <w:r w:rsidRPr="0097130C">
              <w:rPr>
                <w:rFonts w:asciiTheme="majorHAnsi" w:eastAsia="Calibri" w:hAnsiTheme="majorHAnsi" w:cs="Calibri"/>
                <w:spacing w:val="7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w</w:t>
            </w:r>
            <w:r w:rsidRPr="0097130C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 xml:space="preserve">d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ighly</w:t>
            </w:r>
            <w:r w:rsidRPr="0097130C">
              <w:rPr>
                <w:rFonts w:asciiTheme="majorHAnsi" w:eastAsia="Calibri" w:hAnsiTheme="majorHAnsi" w:cs="Calibri"/>
                <w:spacing w:val="1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b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le</w:t>
            </w:r>
            <w:r w:rsidRPr="0097130C">
              <w:rPr>
                <w:rFonts w:asciiTheme="majorHAnsi" w:eastAsia="Calibri" w:hAnsiTheme="majorHAnsi" w:cs="Calibri"/>
                <w:spacing w:val="1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-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w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 xml:space="preserve">e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hu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an</w:t>
            </w:r>
            <w:r w:rsidRPr="0097130C">
              <w:rPr>
                <w:rFonts w:asciiTheme="majorHAnsi" w:eastAsia="Calibri" w:hAnsiTheme="majorHAnsi" w:cs="Calibri"/>
                <w:spacing w:val="1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c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8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iti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arketi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10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ral</w:t>
            </w:r>
            <w:r w:rsidRPr="0097130C">
              <w:rPr>
                <w:rFonts w:asciiTheme="majorHAnsi" w:eastAsia="Calibri" w:hAnsiTheme="majorHAnsi" w:cs="Calibri"/>
                <w:spacing w:val="1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lo</w:t>
            </w:r>
            <w:r w:rsidRPr="0097130C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>y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ort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ities</w:t>
            </w:r>
            <w:r w:rsidRPr="0097130C">
              <w:rPr>
                <w:rFonts w:asciiTheme="majorHAnsi" w:eastAsia="Calibri" w:hAnsiTheme="majorHAnsi" w:cs="Calibri"/>
                <w:spacing w:val="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to</w:t>
            </w:r>
            <w:r w:rsidRPr="0097130C">
              <w:rPr>
                <w:rFonts w:asciiTheme="majorHAnsi" w:eastAsia="Calibri" w:hAnsiTheme="majorHAnsi" w:cs="Calibri"/>
                <w:spacing w:val="14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j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 xml:space="preserve">b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ke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;</w:t>
            </w:r>
            <w:r w:rsidRPr="0097130C">
              <w:rPr>
                <w:rFonts w:asciiTheme="majorHAnsi" w:eastAsia="Calibri" w:hAnsiTheme="majorHAnsi" w:cs="Calibri"/>
                <w:spacing w:val="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es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g,</w:t>
            </w:r>
            <w:r w:rsidRPr="0097130C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ev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l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g,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7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 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y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at</w:t>
            </w:r>
            <w:r w:rsidRPr="0097130C">
              <w:rPr>
                <w:rFonts w:asciiTheme="majorHAnsi" w:eastAsia="Calibri" w:hAnsiTheme="majorHAnsi" w:cs="Calibri"/>
                <w:spacing w:val="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ral</w:t>
            </w:r>
            <w:r w:rsidRPr="0097130C">
              <w:rPr>
                <w:rFonts w:asciiTheme="majorHAnsi" w:eastAsia="Calibri" w:hAnsiTheme="majorHAnsi" w:cs="Calibri"/>
                <w:spacing w:val="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y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 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orma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ion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to</w:t>
            </w:r>
            <w:r w:rsidRPr="0097130C">
              <w:rPr>
                <w:rFonts w:asciiTheme="majorHAnsi" w:eastAsia="Calibri" w:hAnsiTheme="majorHAnsi" w:cs="Calibri"/>
                <w:spacing w:val="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j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b</w:t>
            </w:r>
            <w:r w:rsidRPr="0097130C">
              <w:rPr>
                <w:rFonts w:asciiTheme="majorHAnsi" w:eastAsia="Calibri" w:hAnsiTheme="majorHAnsi" w:cs="Calibri"/>
                <w:spacing w:val="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see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ke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;</w:t>
            </w:r>
            <w:r w:rsidRPr="0097130C">
              <w:rPr>
                <w:rFonts w:asciiTheme="majorHAnsi" w:eastAsia="Calibri" w:hAnsiTheme="majorHAnsi" w:cs="Calibri"/>
                <w:spacing w:val="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eve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8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ev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al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 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8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olici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 xml:space="preserve"> 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at</w:t>
            </w:r>
            <w:r w:rsidRPr="0097130C">
              <w:rPr>
                <w:rFonts w:asciiTheme="majorHAnsi" w:eastAsia="Calibri" w:hAnsiTheme="majorHAnsi" w:cs="Calibri"/>
                <w:spacing w:val="8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act</w:t>
            </w:r>
            <w:r w:rsidRPr="0097130C">
              <w:rPr>
                <w:rFonts w:asciiTheme="majorHAnsi" w:eastAsia="Calibri" w:hAnsiTheme="majorHAnsi" w:cs="Calibri"/>
                <w:spacing w:val="6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em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y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 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orma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;</w:t>
            </w:r>
            <w:r w:rsidRPr="0097130C">
              <w:rPr>
                <w:rFonts w:asciiTheme="majorHAnsi" w:eastAsia="Calibri" w:hAnsiTheme="majorHAnsi" w:cs="Calibri"/>
                <w:spacing w:val="-8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em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-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orma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ion</w:t>
            </w:r>
            <w:r w:rsidRPr="0097130C">
              <w:rPr>
                <w:rFonts w:asciiTheme="majorHAnsi" w:eastAsia="Calibri" w:hAnsiTheme="majorHAnsi" w:cs="Calibri"/>
                <w:spacing w:val="-6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on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nm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6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-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w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-13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hu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an</w:t>
            </w:r>
            <w:r w:rsidRPr="0097130C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rce</w:t>
            </w:r>
            <w:r w:rsidRPr="0097130C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iti</w:t>
            </w:r>
            <w:r w:rsidRPr="0097130C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v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-6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ral</w:t>
            </w:r>
            <w:r w:rsidRPr="0097130C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c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,</w:t>
            </w:r>
            <w:r w:rsidRPr="0097130C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te 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1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loc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97130C">
              <w:rPr>
                <w:rFonts w:asciiTheme="majorHAnsi" w:eastAsia="Calibri" w:hAnsiTheme="majorHAnsi" w:cs="Calibri"/>
                <w:spacing w:val="10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go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,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1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ri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7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ct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ve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 xml:space="preserve">;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acilit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6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cr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ion</w:t>
            </w:r>
            <w:r w:rsidRPr="0097130C">
              <w:rPr>
                <w:rFonts w:asciiTheme="majorHAnsi" w:eastAsia="Calibri" w:hAnsiTheme="majorHAnsi" w:cs="Calibri"/>
                <w:spacing w:val="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of</w:t>
            </w:r>
            <w:r w:rsidRPr="0097130C">
              <w:rPr>
                <w:rFonts w:asciiTheme="majorHAnsi" w:eastAsia="Calibri" w:hAnsiTheme="majorHAnsi" w:cs="Calibri"/>
                <w:spacing w:val="1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3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"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9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-s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"</w:t>
            </w:r>
            <w:r w:rsidRPr="0097130C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y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 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orma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ion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y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or</w:t>
            </w:r>
            <w:r w:rsidRPr="0097130C">
              <w:rPr>
                <w:rFonts w:asciiTheme="majorHAnsi" w:eastAsia="Calibri" w:hAnsiTheme="majorHAnsi" w:cs="Calibri"/>
                <w:spacing w:val="7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al</w:t>
            </w:r>
            <w:r w:rsidRPr="0097130C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em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y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 i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ac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b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y</w:t>
            </w:r>
            <w:r w:rsidRPr="0097130C">
              <w:rPr>
                <w:rFonts w:asciiTheme="majorHAnsi" w:eastAsia="Calibri" w:hAnsiTheme="majorHAnsi" w:cs="Calibri"/>
                <w:spacing w:val="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w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izi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8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j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b</w:t>
            </w:r>
            <w:r w:rsidRPr="0097130C">
              <w:rPr>
                <w:rFonts w:asciiTheme="majorHAnsi" w:eastAsia="Calibri" w:hAnsiTheme="majorHAnsi" w:cs="Calibri"/>
                <w:spacing w:val="8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see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ke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w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spacing w:val="7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ral,</w:t>
            </w:r>
            <w:r w:rsidRPr="0097130C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  <w:r w:rsidRPr="0097130C">
              <w:rPr>
                <w:rFonts w:asciiTheme="majorHAnsi" w:eastAsia="Calibri" w:hAnsiTheme="majorHAnsi" w:cs="Calibri"/>
                <w:spacing w:val="6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8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loc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 go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,</w:t>
            </w:r>
            <w:r w:rsidRPr="0097130C">
              <w:rPr>
                <w:rFonts w:asciiTheme="majorHAnsi" w:eastAsia="Calibri" w:hAnsiTheme="majorHAnsi" w:cs="Calibri"/>
                <w:spacing w:val="37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d  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44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  <w:r w:rsidRPr="0097130C">
              <w:rPr>
                <w:rFonts w:asciiTheme="majorHAnsi" w:eastAsia="Calibri" w:hAnsiTheme="majorHAnsi" w:cs="Calibri"/>
                <w:spacing w:val="4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ct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r;</w:t>
            </w:r>
            <w:r w:rsidRPr="0097130C">
              <w:rPr>
                <w:rFonts w:asciiTheme="majorHAnsi" w:eastAsia="Calibri" w:hAnsiTheme="majorHAnsi" w:cs="Calibri"/>
                <w:spacing w:val="4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38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w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 xml:space="preserve">ith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ior</w:t>
            </w:r>
            <w:r w:rsidRPr="0097130C">
              <w:rPr>
                <w:rFonts w:asciiTheme="majorHAnsi" w:eastAsia="Calibri" w:hAnsiTheme="majorHAnsi" w:cs="Calibri"/>
                <w:spacing w:val="43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43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icia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l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40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d  c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tr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ct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rs</w:t>
            </w:r>
            <w:r w:rsidRPr="0097130C">
              <w:rPr>
                <w:rFonts w:asciiTheme="majorHAnsi" w:eastAsia="Calibri" w:hAnsiTheme="majorHAnsi" w:cs="Calibri"/>
                <w:spacing w:val="37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 xml:space="preserve">on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em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lo</w:t>
            </w:r>
            <w:r w:rsidRPr="0097130C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>y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 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orma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ion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se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c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;</w:t>
            </w:r>
            <w:r w:rsidRPr="0097130C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es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b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or</w:t>
            </w:r>
            <w:r w:rsidRPr="0097130C">
              <w:rPr>
                <w:rFonts w:asciiTheme="majorHAnsi" w:eastAsia="Calibri" w:hAnsiTheme="majorHAnsi" w:cs="Calibri"/>
                <w:spacing w:val="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7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7"/>
                <w:sz w:val="22"/>
                <w:szCs w:val="22"/>
              </w:rPr>
              <w:t>y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-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-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ay</w:t>
            </w:r>
            <w:r w:rsidRPr="0097130C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tr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n 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in</w:t>
            </w:r>
            <w:r w:rsidRPr="0097130C">
              <w:rPr>
                <w:rFonts w:asciiTheme="majorHAnsi" w:eastAsia="Calibri" w:hAnsiTheme="majorHAnsi" w:cs="Calibri"/>
                <w:spacing w:val="10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7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W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, D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,</w:t>
            </w:r>
            <w:r w:rsidRPr="0097130C">
              <w:rPr>
                <w:rFonts w:asciiTheme="majorHAnsi" w:eastAsia="Calibri" w:hAnsiTheme="majorHAnsi" w:cs="Calibri"/>
                <w:spacing w:val="10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ar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a.   S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v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7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as</w:t>
            </w:r>
            <w:r w:rsidRPr="0097130C">
              <w:rPr>
                <w:rFonts w:asciiTheme="majorHAnsi" w:eastAsia="Calibri" w:hAnsiTheme="majorHAnsi" w:cs="Calibri"/>
                <w:spacing w:val="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7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b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in</w:t>
            </w:r>
            <w:r w:rsidRPr="0097130C">
              <w:rPr>
                <w:rFonts w:asciiTheme="majorHAnsi" w:eastAsia="Calibri" w:hAnsiTheme="majorHAnsi" w:cs="Calibri"/>
                <w:spacing w:val="1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5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igni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w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or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k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orce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10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ve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ity</w:t>
            </w:r>
            <w:r w:rsidRPr="0097130C">
              <w:rPr>
                <w:rFonts w:asciiTheme="majorHAnsi" w:eastAsia="Calibri" w:hAnsiTheme="majorHAnsi" w:cs="Calibri"/>
                <w:spacing w:val="6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age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 xml:space="preserve">d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ci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io</w:t>
            </w:r>
            <w:r w:rsidRPr="0097130C">
              <w:rPr>
                <w:rFonts w:asciiTheme="majorHAnsi" w:eastAsia="Calibri" w:hAnsiTheme="majorHAnsi" w:cs="Calibri"/>
                <w:spacing w:val="4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-s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upp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ort</w:t>
            </w:r>
            <w:r w:rsidRPr="0097130C">
              <w:rPr>
                <w:rFonts w:asciiTheme="majorHAnsi" w:eastAsia="Calibri" w:hAnsiTheme="majorHAnsi" w:cs="Calibri"/>
                <w:spacing w:val="30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y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36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 xml:space="preserve">or 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lti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le</w:t>
            </w:r>
            <w:r w:rsidRPr="0097130C">
              <w:rPr>
                <w:rFonts w:asciiTheme="majorHAnsi" w:eastAsia="Calibri" w:hAnsiTheme="majorHAnsi" w:cs="Calibri"/>
                <w:spacing w:val="3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c</w:t>
            </w:r>
            <w:r w:rsidRPr="0097130C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om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rs</w:t>
            </w:r>
            <w:r w:rsidRPr="0097130C">
              <w:rPr>
                <w:rFonts w:asciiTheme="majorHAnsi" w:eastAsia="Calibri" w:hAnsiTheme="majorHAnsi" w:cs="Calibri"/>
                <w:spacing w:val="3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l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v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37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in</w:t>
            </w:r>
            <w:r w:rsidRPr="0097130C">
              <w:rPr>
                <w:rFonts w:asciiTheme="majorHAnsi" w:eastAsia="Calibri" w:hAnsiTheme="majorHAnsi" w:cs="Calibri"/>
                <w:spacing w:val="4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hu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an</w:t>
            </w:r>
            <w:r w:rsidRPr="0097130C">
              <w:rPr>
                <w:rFonts w:asciiTheme="majorHAnsi" w:eastAsia="Calibri" w:hAnsiTheme="majorHAnsi" w:cs="Calibri"/>
                <w:spacing w:val="3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rc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34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nn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36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41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li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v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y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 xml:space="preserve">.    </w:t>
            </w:r>
            <w:r w:rsidRPr="0097130C">
              <w:rPr>
                <w:rFonts w:asciiTheme="majorHAnsi" w:eastAsia="Calibri" w:hAnsiTheme="majorHAnsi" w:cs="Calibri"/>
                <w:spacing w:val="3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Act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 xml:space="preserve">e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b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24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on</w:t>
            </w:r>
            <w:r w:rsidRPr="0097130C">
              <w:rPr>
                <w:rFonts w:asciiTheme="majorHAnsi" w:eastAsia="Calibri" w:hAnsiTheme="majorHAnsi" w:cs="Calibri"/>
                <w:spacing w:val="3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  <w:r w:rsidRPr="0097130C">
              <w:rPr>
                <w:rFonts w:asciiTheme="majorHAnsi" w:eastAsia="Calibri" w:hAnsiTheme="majorHAnsi" w:cs="Calibri"/>
                <w:spacing w:val="27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art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t's</w:t>
            </w:r>
            <w:r w:rsidRPr="0097130C">
              <w:rPr>
                <w:rFonts w:asciiTheme="majorHAnsi" w:eastAsia="Calibri" w:hAnsiTheme="majorHAnsi" w:cs="Calibri"/>
                <w:spacing w:val="1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  <w:r w:rsidRPr="0097130C">
              <w:rPr>
                <w:rFonts w:asciiTheme="majorHAnsi" w:eastAsia="Calibri" w:hAnsiTheme="majorHAnsi" w:cs="Calibri"/>
                <w:spacing w:val="6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-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agency</w:t>
            </w:r>
            <w:r w:rsidRPr="0097130C">
              <w:rPr>
                <w:rFonts w:asciiTheme="majorHAnsi" w:eastAsia="Calibri" w:hAnsiTheme="majorHAnsi" w:cs="Calibri"/>
                <w:spacing w:val="25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w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ork</w:t>
            </w:r>
            <w:r w:rsidRPr="0097130C">
              <w:rPr>
                <w:rFonts w:asciiTheme="majorHAnsi" w:eastAsia="Calibri" w:hAnsiTheme="majorHAnsi" w:cs="Calibri"/>
                <w:spacing w:val="30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gro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pacing w:val="27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ari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23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f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or</w:t>
            </w:r>
            <w:r w:rsidRPr="0097130C">
              <w:rPr>
                <w:rFonts w:asciiTheme="majorHAnsi" w:eastAsia="Calibri" w:hAnsiTheme="majorHAnsi" w:cs="Calibri"/>
                <w:spacing w:val="32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28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1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995</w:t>
            </w:r>
            <w:r w:rsidRPr="0097130C">
              <w:rPr>
                <w:rFonts w:asciiTheme="majorHAnsi" w:eastAsia="Calibri" w:hAnsiTheme="majorHAnsi" w:cs="Calibri"/>
                <w:spacing w:val="29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27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7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io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24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Fo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rth</w:t>
            </w:r>
            <w:r w:rsidRPr="0097130C">
              <w:rPr>
                <w:rFonts w:asciiTheme="majorHAnsi" w:eastAsia="Calibri" w:hAnsiTheme="majorHAnsi" w:cs="Calibri"/>
                <w:spacing w:val="28"/>
                <w:sz w:val="22"/>
                <w:szCs w:val="22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W</w:t>
            </w:r>
            <w:r w:rsidRPr="0097130C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97130C">
              <w:rPr>
                <w:rFonts w:asciiTheme="majorHAnsi" w:eastAsia="Calibri" w:hAnsiTheme="majorHAnsi" w:cs="Calibri"/>
                <w:sz w:val="22"/>
                <w:szCs w:val="22"/>
              </w:rPr>
              <w:t>rld</w:t>
            </w:r>
          </w:p>
        </w:tc>
      </w:tr>
      <w:tr w:rsidR="0097130C" w:rsidRPr="0097130C" w14:paraId="38A70B6D" w14:textId="77777777">
        <w:trPr>
          <w:trHeight w:hRule="exact" w:val="365"/>
        </w:trPr>
        <w:tc>
          <w:tcPr>
            <w:tcW w:w="8993" w:type="dxa"/>
            <w:tcBorders>
              <w:top w:val="single" w:sz="12" w:space="0" w:color="0E233D"/>
              <w:left w:val="nil"/>
              <w:bottom w:val="nil"/>
              <w:right w:val="nil"/>
            </w:tcBorders>
          </w:tcPr>
          <w:p w14:paraId="66D7039F" w14:textId="77777777" w:rsidR="000E0BAA" w:rsidRPr="0097130C" w:rsidRDefault="00E81A54">
            <w:pPr>
              <w:spacing w:before="75"/>
              <w:ind w:left="1465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Diver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ty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,</w:t>
            </w:r>
            <w:r w:rsidRPr="0097130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Recr</w:t>
            </w:r>
            <w:r w:rsidRPr="0097130C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u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it</w:t>
            </w:r>
            <w:r w:rsidRPr="0097130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m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>t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,</w:t>
            </w:r>
            <w:r w:rsidRPr="0097130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W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ork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/L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if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D</w:t>
            </w:r>
            <w:r w:rsidRPr="0097130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i</w:t>
            </w:r>
            <w:r w:rsidRPr="0097130C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v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i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io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–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US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D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Ca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reer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f</w:t>
            </w:r>
            <w:r w:rsidRPr="0097130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o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r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t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u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de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n</w:t>
            </w:r>
            <w:r w:rsidRPr="0097130C">
              <w:rPr>
                <w:rFonts w:asciiTheme="majorHAnsi" w:eastAsia="Calibri" w:hAnsiTheme="majorHAnsi" w:cs="Calibri"/>
                <w:spacing w:val="-2"/>
                <w:sz w:val="18"/>
                <w:szCs w:val="18"/>
              </w:rPr>
              <w:t>t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2"/>
                <w:sz w:val="18"/>
                <w:szCs w:val="18"/>
              </w:rPr>
              <w:t>n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d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Rece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nt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G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r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d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u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ate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 xml:space="preserve">s 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 xml:space="preserve">| 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Re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s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u</w:t>
            </w:r>
            <w:r w:rsidRPr="0097130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m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 xml:space="preserve"> 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T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e</w:t>
            </w:r>
            <w:r w:rsidRPr="0097130C">
              <w:rPr>
                <w:rFonts w:asciiTheme="majorHAnsi" w:eastAsia="Calibri" w:hAnsiTheme="majorHAnsi" w:cs="Calibri"/>
                <w:spacing w:val="1"/>
                <w:sz w:val="18"/>
                <w:szCs w:val="18"/>
              </w:rPr>
              <w:t>m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p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l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a</w:t>
            </w:r>
            <w:r w:rsidRPr="0097130C">
              <w:rPr>
                <w:rFonts w:asciiTheme="majorHAnsi" w:eastAsia="Calibri" w:hAnsiTheme="majorHAnsi" w:cs="Calibri"/>
                <w:spacing w:val="-1"/>
                <w:sz w:val="18"/>
                <w:szCs w:val="18"/>
              </w:rPr>
              <w:t>t</w:t>
            </w:r>
            <w:r w:rsidRPr="0097130C">
              <w:rPr>
                <w:rFonts w:asciiTheme="majorHAnsi" w:eastAsia="Calibri" w:hAnsiTheme="majorHAnsi" w:cs="Calibri"/>
                <w:sz w:val="18"/>
                <w:szCs w:val="18"/>
              </w:rPr>
              <w:t>e</w:t>
            </w:r>
          </w:p>
        </w:tc>
        <w:tc>
          <w:tcPr>
            <w:tcW w:w="960" w:type="dxa"/>
            <w:tcBorders>
              <w:top w:val="single" w:sz="12" w:space="0" w:color="0E233D"/>
              <w:left w:val="nil"/>
              <w:bottom w:val="nil"/>
              <w:right w:val="nil"/>
            </w:tcBorders>
            <w:shd w:val="clear" w:color="auto" w:fill="0E233D"/>
          </w:tcPr>
          <w:p w14:paraId="61B2DAC7" w14:textId="77777777" w:rsidR="000E0BAA" w:rsidRPr="0097130C" w:rsidRDefault="00E81A54">
            <w:pPr>
              <w:spacing w:before="74"/>
              <w:ind w:left="401" w:right="401"/>
              <w:jc w:val="center"/>
              <w:rPr>
                <w:rFonts w:asciiTheme="majorHAnsi" w:eastAsia="Calibri" w:hAnsiTheme="majorHAnsi" w:cs="Calibri"/>
              </w:rPr>
            </w:pPr>
            <w:r w:rsidRPr="0097130C">
              <w:rPr>
                <w:rFonts w:asciiTheme="majorHAnsi" w:eastAsia="Calibri" w:hAnsiTheme="majorHAnsi" w:cs="Calibri"/>
                <w:b/>
              </w:rPr>
              <w:t>2</w:t>
            </w:r>
          </w:p>
        </w:tc>
        <w:tc>
          <w:tcPr>
            <w:tcW w:w="933" w:type="dxa"/>
            <w:tcBorders>
              <w:top w:val="single" w:sz="12" w:space="0" w:color="0E233D"/>
              <w:left w:val="nil"/>
              <w:bottom w:val="nil"/>
              <w:right w:val="nil"/>
            </w:tcBorders>
          </w:tcPr>
          <w:p w14:paraId="257FF357" w14:textId="77777777" w:rsidR="000E0BAA" w:rsidRPr="0097130C" w:rsidRDefault="000E0BA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7B6E1EA0" w14:textId="77777777" w:rsidR="000E0BAA" w:rsidRPr="0097130C" w:rsidRDefault="000E0BAA">
      <w:pPr>
        <w:rPr>
          <w:rFonts w:asciiTheme="majorHAnsi" w:hAnsiTheme="majorHAnsi"/>
          <w:sz w:val="22"/>
          <w:szCs w:val="22"/>
        </w:rPr>
        <w:sectPr w:rsidR="000E0BAA" w:rsidRPr="0097130C">
          <w:pgSz w:w="12240" w:h="15840"/>
          <w:pgMar w:top="640" w:right="280" w:bottom="280" w:left="860" w:header="447" w:footer="0" w:gutter="0"/>
          <w:cols w:space="720"/>
        </w:sectPr>
      </w:pPr>
    </w:p>
    <w:p w14:paraId="4A99CBA6" w14:textId="77777777" w:rsidR="000E0BAA" w:rsidRPr="0097130C" w:rsidRDefault="00E81A54">
      <w:pPr>
        <w:spacing w:line="200" w:lineRule="exact"/>
        <w:rPr>
          <w:rFonts w:asciiTheme="majorHAnsi" w:hAnsiTheme="majorHAnsi"/>
          <w:sz w:val="22"/>
          <w:szCs w:val="22"/>
        </w:rPr>
      </w:pPr>
      <w:r w:rsidRPr="0097130C">
        <w:rPr>
          <w:rFonts w:asciiTheme="majorHAnsi" w:hAnsiTheme="majorHAnsi"/>
          <w:sz w:val="22"/>
          <w:szCs w:val="22"/>
        </w:rPr>
        <w:lastRenderedPageBreak/>
        <w:pict w14:anchorId="2C73641C"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46.95pt;margin-top:43.7pt;width:540.55pt;height:750.55pt;z-index:-25165772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693"/>
                    <w:gridCol w:w="103"/>
                  </w:tblGrid>
                  <w:tr w:rsidR="000E0BAA" w14:paraId="3C70EA92" w14:textId="77777777">
                    <w:trPr>
                      <w:trHeight w:hRule="exact" w:val="12717"/>
                    </w:trPr>
                    <w:tc>
                      <w:tcPr>
                        <w:tcW w:w="10796" w:type="dxa"/>
                        <w:gridSpan w:val="2"/>
                        <w:tcBorders>
                          <w:top w:val="single" w:sz="12" w:space="0" w:color="0E233D"/>
                          <w:left w:val="nil"/>
                          <w:bottom w:val="single" w:sz="12" w:space="0" w:color="0E233D"/>
                          <w:right w:val="single" w:sz="12" w:space="0" w:color="0E233D"/>
                        </w:tcBorders>
                      </w:tcPr>
                      <w:p w14:paraId="2C31FCD7" w14:textId="77777777" w:rsidR="000E0BAA" w:rsidRDefault="000E0BAA">
                        <w:pPr>
                          <w:spacing w:before="1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14:paraId="14BD8539" w14:textId="77777777" w:rsidR="000E0BAA" w:rsidRDefault="000E0BAA">
                        <w:pPr>
                          <w:spacing w:line="200" w:lineRule="exact"/>
                        </w:pPr>
                      </w:p>
                      <w:p w14:paraId="45AC8943" w14:textId="77777777" w:rsidR="000E0BAA" w:rsidRDefault="000E0BAA">
                        <w:pPr>
                          <w:spacing w:line="200" w:lineRule="exact"/>
                        </w:pPr>
                      </w:p>
                      <w:p w14:paraId="071AB9F7" w14:textId="77777777" w:rsidR="000E0BAA" w:rsidRDefault="00E81A54">
                        <w:pPr>
                          <w:ind w:left="50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ce on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cy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ork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gro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to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are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OPM's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tri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bu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n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  <w:p w14:paraId="275CFE6A" w14:textId="77777777" w:rsidR="000E0BAA" w:rsidRDefault="00E81A54">
                        <w:pPr>
                          <w:spacing w:before="37"/>
                          <w:ind w:left="50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(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'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: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: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45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>6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5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5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5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99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9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9.)</w:t>
                        </w:r>
                      </w:p>
                      <w:p w14:paraId="3598FF80" w14:textId="77777777" w:rsidR="000E0BAA" w:rsidRDefault="000E0BAA">
                        <w:pPr>
                          <w:spacing w:before="7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498EA6EB" w14:textId="77777777" w:rsidR="000E0BAA" w:rsidRDefault="000E0BAA">
                        <w:pPr>
                          <w:spacing w:line="200" w:lineRule="exact"/>
                        </w:pPr>
                      </w:p>
                      <w:p w14:paraId="00A661E9" w14:textId="77777777" w:rsidR="000E0BAA" w:rsidRDefault="00E81A54">
                        <w:pPr>
                          <w:ind w:left="50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.S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Pe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so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el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 xml:space="preserve">t      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at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mp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: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06/1985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3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5/1992</w:t>
                        </w:r>
                      </w:p>
                      <w:p w14:paraId="0A06E7A3" w14:textId="77777777" w:rsidR="000E0BAA" w:rsidRDefault="00E81A54">
                        <w:pPr>
                          <w:spacing w:before="36"/>
                          <w:ind w:left="50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1900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eet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 xml:space="preserve">                                                                                   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: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S-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13/1</w:t>
                        </w:r>
                      </w:p>
                      <w:p w14:paraId="45F11056" w14:textId="77777777" w:rsidR="000E0BAA" w:rsidRDefault="00E81A54">
                        <w:pPr>
                          <w:spacing w:before="36"/>
                          <w:ind w:left="50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oo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999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 xml:space="preserve">                                                                                          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our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er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Week: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37.5</w:t>
                        </w:r>
                      </w:p>
                      <w:p w14:paraId="4C0C9A75" w14:textId="77777777" w:rsidR="000E0BAA" w:rsidRDefault="00E81A54">
                        <w:pPr>
                          <w:spacing w:before="36"/>
                          <w:ind w:left="50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Wa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11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</w:rPr>
                          <w:t>1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1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1-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1111</w:t>
                        </w:r>
                      </w:p>
                      <w:p w14:paraId="1A8E492E" w14:textId="77777777" w:rsidR="000E0BAA" w:rsidRDefault="000E0BAA">
                        <w:pPr>
                          <w:spacing w:before="7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5F9A38E9" w14:textId="77777777" w:rsidR="000E0BAA" w:rsidRDefault="000E0BAA">
                        <w:pPr>
                          <w:spacing w:line="200" w:lineRule="exact"/>
                        </w:pPr>
                      </w:p>
                      <w:p w14:paraId="3A861C42" w14:textId="77777777" w:rsidR="000E0BAA" w:rsidRDefault="00E81A54">
                        <w:pPr>
                          <w:ind w:left="50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Pe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so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el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st</w:t>
                        </w:r>
                      </w:p>
                      <w:p w14:paraId="45F6F31B" w14:textId="77777777" w:rsidR="000E0BAA" w:rsidRDefault="00E81A54">
                        <w:pPr>
                          <w:spacing w:before="36" w:line="276" w:lineRule="auto"/>
                          <w:ind w:left="501" w:right="883"/>
                          <w:jc w:val="both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Su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of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11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gh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13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iali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. 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 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of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d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ighly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ar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ral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ities to</w:t>
                        </w:r>
                        <w:r>
                          <w:rPr>
                            <w:rFonts w:ascii="Calibri" w:eastAsia="Calibri" w:hAnsi="Calibri" w:cs="Calibri"/>
                            <w:spacing w:val="1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b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ke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g,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g,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 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at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ral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 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orma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ion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to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see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ke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eve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 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olici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 xml:space="preserve"> 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at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act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 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orma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orma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ion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e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an 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rce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to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ral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agenci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 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loc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;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acilit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ion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of</w:t>
                        </w:r>
                        <w:r>
                          <w:rPr>
                            <w:rFonts w:ascii="Calibri" w:eastAsia="Calibri" w:hAnsi="Calibri" w:cs="Calibri"/>
                            <w:spacing w:val="1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"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"</w:t>
                        </w:r>
                        <w:r>
                          <w:rPr>
                            <w:rFonts w:ascii="Calibri" w:eastAsia="Calibri" w:hAnsi="Calibri" w:cs="Calibri"/>
                            <w:spacing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lo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 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orma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ion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al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 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ac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izi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see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ke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ral,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loc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 go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3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  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4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</w:t>
                        </w:r>
                        <w:r>
                          <w:rPr>
                            <w:rFonts w:ascii="Calibri" w:eastAsia="Calibri" w:hAnsi="Calibri" w:cs="Calibri"/>
                            <w:spacing w:val="4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r;</w:t>
                        </w:r>
                        <w:r>
                          <w:rPr>
                            <w:rFonts w:ascii="Calibri" w:eastAsia="Calibri" w:hAnsi="Calibri" w:cs="Calibri"/>
                            <w:spacing w:val="4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3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ith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ior</w:t>
                        </w:r>
                        <w:r>
                          <w:rPr>
                            <w:rFonts w:ascii="Calibri" w:eastAsia="Calibri" w:hAnsi="Calibri" w:cs="Calibri"/>
                            <w:spacing w:val="4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4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icia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  c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rs</w:t>
                        </w:r>
                        <w:r>
                          <w:rPr>
                            <w:rFonts w:ascii="Calibri" w:eastAsia="Calibri" w:hAnsi="Calibri" w:cs="Calibri"/>
                            <w:spacing w:val="3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on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lo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 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orma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ion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ay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ay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n 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in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, 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a.   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as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in</w:t>
                        </w:r>
                        <w:r>
                          <w:rPr>
                            <w:rFonts w:ascii="Calibri" w:eastAsia="Calibri" w:hAnsi="Calibri" w:cs="Calibri"/>
                            <w:spacing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igni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orce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ity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age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d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ion 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upp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ort</w:t>
                        </w:r>
                        <w:r>
                          <w:rPr>
                            <w:rFonts w:ascii="Calibri" w:eastAsia="Calibri" w:hAnsi="Calibri" w:cs="Calibri"/>
                            <w:spacing w:val="4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4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or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le</w:t>
                        </w:r>
                        <w:r>
                          <w:rPr>
                            <w:rFonts w:ascii="Calibri" w:eastAsia="Calibri" w:hAnsi="Calibri" w:cs="Calibri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rs</w:t>
                        </w:r>
                        <w:r>
                          <w:rPr>
                            <w:rFonts w:ascii="Calibri" w:eastAsia="Calibri" w:hAnsi="Calibri" w:cs="Calibri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4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in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spacing w:val="4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es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3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4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d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.  </w:t>
                        </w:r>
                        <w:r>
                          <w:rPr>
                            <w:rFonts w:ascii="Calibri" w:eastAsia="Calibri" w:hAnsi="Calibri" w:cs="Calibri"/>
                            <w:spacing w:val="4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Act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e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1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art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t's 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agency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ork</w:t>
                        </w:r>
                        <w:r>
                          <w:rPr>
                            <w:rFonts w:ascii="Calibri" w:eastAsia="Calibri" w:hAnsi="Calibri" w:cs="Calibri"/>
                            <w:spacing w:val="1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gro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ari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pacing w:val="1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1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995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Fo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rth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rld Co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 xml:space="preserve"> 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;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ra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cy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ork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gro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to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are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OPM's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tri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bu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n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Co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fe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(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'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: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: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7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9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</w:rPr>
                          <w:t>8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44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55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5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5.)</w:t>
                        </w:r>
                      </w:p>
                      <w:p w14:paraId="2DD93890" w14:textId="77777777" w:rsidR="000E0BAA" w:rsidRDefault="000E0BAA">
                        <w:pPr>
                          <w:spacing w:before="10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015BB96B" w14:textId="77777777" w:rsidR="000E0BAA" w:rsidRDefault="00E81A54">
                        <w:pPr>
                          <w:ind w:left="50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color w:val="800000"/>
                            <w:sz w:val="28"/>
                            <w:szCs w:val="28"/>
                          </w:rPr>
                          <w:t>EDUCATION</w:t>
                        </w:r>
                      </w:p>
                      <w:p w14:paraId="36E4EDD3" w14:textId="77777777" w:rsidR="000E0BAA" w:rsidRDefault="00E81A54">
                        <w:pPr>
                          <w:spacing w:before="53"/>
                          <w:ind w:left="50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Ma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Pub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lic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1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1993</w:t>
                        </w:r>
                      </w:p>
                      <w:p w14:paraId="07849B16" w14:textId="77777777" w:rsidR="000E0BAA" w:rsidRDefault="00E81A54">
                        <w:pPr>
                          <w:spacing w:before="36"/>
                          <w:ind w:left="50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Ge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Mason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ity</w:t>
                        </w:r>
                      </w:p>
                      <w:p w14:paraId="053E5B5C" w14:textId="77777777" w:rsidR="000E0BAA" w:rsidRDefault="00E81A54">
                        <w:pPr>
                          <w:spacing w:before="36"/>
                          <w:ind w:left="50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ny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VA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111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1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1</w:t>
                        </w:r>
                      </w:p>
                      <w:p w14:paraId="44438D06" w14:textId="77777777" w:rsidR="000E0BAA" w:rsidRDefault="00E81A54">
                        <w:pPr>
                          <w:spacing w:before="36" w:line="276" w:lineRule="auto"/>
                          <w:ind w:left="501" w:right="803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Maj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r: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ub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lic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age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 Mi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or: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Co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icati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s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PA: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0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of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4.0</w:t>
                        </w:r>
                      </w:p>
                      <w:p w14:paraId="6E85E649" w14:textId="77777777" w:rsidR="000E0BAA" w:rsidRDefault="00E81A54">
                        <w:pPr>
                          <w:spacing w:before="6"/>
                          <w:ind w:left="50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: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Cum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  <w:p w14:paraId="21E066D2" w14:textId="77777777" w:rsidR="000E0BAA" w:rsidRDefault="000E0BAA">
                        <w:pPr>
                          <w:spacing w:before="5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38D55A22" w14:textId="77777777" w:rsidR="000E0BAA" w:rsidRDefault="000E0BAA">
                        <w:pPr>
                          <w:spacing w:line="200" w:lineRule="exact"/>
                        </w:pPr>
                      </w:p>
                      <w:p w14:paraId="6BEFAE01" w14:textId="77777777" w:rsidR="000E0BAA" w:rsidRDefault="00E81A54">
                        <w:pPr>
                          <w:ind w:left="50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Bac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lors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in 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lit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cal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1990</w:t>
                        </w:r>
                      </w:p>
                      <w:p w14:paraId="64F34C87" w14:textId="77777777" w:rsidR="000E0BAA" w:rsidRDefault="00E81A54">
                        <w:pPr>
                          <w:spacing w:before="36"/>
                          <w:ind w:left="50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Ge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Mason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ity</w:t>
                        </w:r>
                      </w:p>
                      <w:p w14:paraId="64CBD419" w14:textId="77777777" w:rsidR="000E0BAA" w:rsidRDefault="00E81A54">
                        <w:pPr>
                          <w:spacing w:before="36"/>
                          <w:ind w:left="50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ny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VA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111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1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1</w:t>
                        </w:r>
                      </w:p>
                      <w:p w14:paraId="7A94A2FD" w14:textId="77777777" w:rsidR="000E0BAA" w:rsidRDefault="00E81A54">
                        <w:pPr>
                          <w:spacing w:before="36"/>
                          <w:ind w:left="50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Maj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r: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litical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ce</w:t>
                        </w:r>
                      </w:p>
                      <w:p w14:paraId="333DB0EF" w14:textId="77777777" w:rsidR="000E0BAA" w:rsidRDefault="00E81A54">
                        <w:pPr>
                          <w:spacing w:before="36"/>
                          <w:ind w:left="50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PA: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3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8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of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4.0</w:t>
                        </w:r>
                      </w:p>
                      <w:p w14:paraId="60B97F63" w14:textId="77777777" w:rsidR="000E0BAA" w:rsidRDefault="000E0BAA">
                        <w:pPr>
                          <w:spacing w:before="8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4758EC81" w14:textId="77777777" w:rsidR="000E0BAA" w:rsidRDefault="000E0BAA">
                        <w:pPr>
                          <w:spacing w:line="200" w:lineRule="exact"/>
                        </w:pPr>
                      </w:p>
                      <w:p w14:paraId="3975EE26" w14:textId="77777777" w:rsidR="000E0BAA" w:rsidRDefault="00E81A54">
                        <w:pPr>
                          <w:ind w:left="50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igh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Sch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ol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loma,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1986</w:t>
                        </w:r>
                      </w:p>
                      <w:p w14:paraId="7C3E071C" w14:textId="77777777" w:rsidR="000E0BAA" w:rsidRDefault="00E81A54">
                        <w:pPr>
                          <w:spacing w:before="34"/>
                          <w:ind w:left="50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Mo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un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Vern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Hi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Sch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l</w:t>
                        </w:r>
                      </w:p>
                      <w:p w14:paraId="72A3BF2B" w14:textId="77777777" w:rsidR="000E0BAA" w:rsidRDefault="00E81A54">
                        <w:pPr>
                          <w:spacing w:before="3"/>
                          <w:ind w:left="50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ny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VA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111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1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1</w:t>
                        </w:r>
                      </w:p>
                      <w:p w14:paraId="0EE9DA85" w14:textId="77777777" w:rsidR="000E0BAA" w:rsidRDefault="00E81A54">
                        <w:pPr>
                          <w:spacing w:before="36"/>
                          <w:ind w:left="50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PA: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3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5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of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4.0</w:t>
                        </w:r>
                      </w:p>
                    </w:tc>
                  </w:tr>
                  <w:tr w:rsidR="000E0BAA" w14:paraId="28C83435" w14:textId="77777777">
                    <w:trPr>
                      <w:trHeight w:hRule="exact" w:val="531"/>
                    </w:trPr>
                    <w:tc>
                      <w:tcPr>
                        <w:tcW w:w="10693" w:type="dxa"/>
                        <w:tcBorders>
                          <w:top w:val="single" w:sz="12" w:space="0" w:color="0E233D"/>
                          <w:left w:val="nil"/>
                          <w:bottom w:val="single" w:sz="12" w:space="0" w:color="0E233D"/>
                          <w:right w:val="nil"/>
                        </w:tcBorders>
                      </w:tcPr>
                      <w:p w14:paraId="52E3BD1A" w14:textId="77777777" w:rsidR="000E0BAA" w:rsidRDefault="000E0BAA"/>
                    </w:tc>
                    <w:tc>
                      <w:tcPr>
                        <w:tcW w:w="103" w:type="dxa"/>
                        <w:tcBorders>
                          <w:top w:val="single" w:sz="12" w:space="0" w:color="0E233D"/>
                          <w:left w:val="nil"/>
                          <w:bottom w:val="single" w:sz="12" w:space="0" w:color="0E233D"/>
                          <w:right w:val="single" w:sz="12" w:space="0" w:color="0E233D"/>
                        </w:tcBorders>
                      </w:tcPr>
                      <w:p w14:paraId="05DA7507" w14:textId="77777777" w:rsidR="000E0BAA" w:rsidRDefault="000E0BAA"/>
                    </w:tc>
                  </w:tr>
                  <w:tr w:rsidR="000E0BAA" w14:paraId="68F21752" w14:textId="77777777">
                    <w:trPr>
                      <w:trHeight w:hRule="exact" w:val="1733"/>
                    </w:trPr>
                    <w:tc>
                      <w:tcPr>
                        <w:tcW w:w="10693" w:type="dxa"/>
                        <w:tcBorders>
                          <w:top w:val="single" w:sz="12" w:space="0" w:color="0E233D"/>
                          <w:left w:val="nil"/>
                          <w:bottom w:val="single" w:sz="12" w:space="0" w:color="0E233D"/>
                          <w:right w:val="nil"/>
                        </w:tcBorders>
                      </w:tcPr>
                      <w:p w14:paraId="2387A49B" w14:textId="77777777" w:rsidR="000E0BAA" w:rsidRDefault="000E0BAA">
                        <w:pPr>
                          <w:spacing w:before="10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25C28F80" w14:textId="77777777" w:rsidR="000E0BAA" w:rsidRDefault="000E0BAA">
                        <w:pPr>
                          <w:spacing w:line="200" w:lineRule="exact"/>
                        </w:pPr>
                      </w:p>
                      <w:p w14:paraId="3407D607" w14:textId="77777777" w:rsidR="000E0BAA" w:rsidRDefault="000E0BAA">
                        <w:pPr>
                          <w:spacing w:line="200" w:lineRule="exact"/>
                        </w:pPr>
                      </w:p>
                      <w:p w14:paraId="2BAA8AAF" w14:textId="77777777" w:rsidR="000E0BAA" w:rsidRDefault="00E81A54">
                        <w:pPr>
                          <w:ind w:right="337"/>
                          <w:jc w:val="right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  <w:t>La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2"/>
                            <w:szCs w:val="1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  <w:t xml:space="preserve">t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2"/>
                            <w:szCs w:val="1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2"/>
                            <w:szCs w:val="1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2"/>
                            <w:szCs w:val="1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2"/>
                            <w:szCs w:val="1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  <w:t>ed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  <w:t xml:space="preserve">–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2"/>
                            <w:szCs w:val="12"/>
                          </w:rPr>
                          <w:t>9/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2"/>
                            <w:szCs w:val="12"/>
                          </w:rPr>
                          <w:t>1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2"/>
                            <w:szCs w:val="12"/>
                          </w:rPr>
                          <w:t>0/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2"/>
                            <w:szCs w:val="12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2"/>
                            <w:szCs w:val="12"/>
                          </w:rPr>
                          <w:t>01</w:t>
                        </w:r>
                        <w:r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  <w:t>2</w:t>
                        </w:r>
                      </w:p>
                    </w:tc>
                    <w:tc>
                      <w:tcPr>
                        <w:tcW w:w="103" w:type="dxa"/>
                        <w:tcBorders>
                          <w:top w:val="single" w:sz="12" w:space="0" w:color="0E233D"/>
                          <w:left w:val="nil"/>
                          <w:bottom w:val="single" w:sz="12" w:space="0" w:color="0E233D"/>
                          <w:right w:val="nil"/>
                        </w:tcBorders>
                      </w:tcPr>
                      <w:p w14:paraId="489721A2" w14:textId="77777777" w:rsidR="000E0BAA" w:rsidRDefault="000E0BAA"/>
                    </w:tc>
                  </w:tr>
                </w:tbl>
                <w:p w14:paraId="2A758BF8" w14:textId="77777777" w:rsidR="000E0BAA" w:rsidRDefault="000E0BAA"/>
              </w:txbxContent>
            </v:textbox>
            <w10:wrap anchorx="page" anchory="page"/>
          </v:shape>
        </w:pict>
      </w:r>
    </w:p>
    <w:p w14:paraId="09266BF6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20868E0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7AC2F2B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39A5DA2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40707F6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C948BA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0F7D1AD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E33A5F9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733046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0FE012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013E916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6E19C99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8418ED7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611D894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5AE4CA7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ABF86EC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0A7E712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58877D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3529A1A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2EED387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F35B416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A4AAC3A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DBDE6B2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947E1ED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B321D4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25AEF7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4B5F140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2F514F1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F314295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FD43096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58B80C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89957C2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DC89E8C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4771801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7E0D294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6FB470B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0E12B37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943BBFE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68FBF09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3A0AC36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5FB7BB2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C51A9B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39A75F7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7AC4D6A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8229654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1EDDE8D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D7F6605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799A65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324F799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C3B796D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0AE4A6E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96A0CF2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7F4F1E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30B1C5F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C4C469F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53E20FF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B84AB4E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ACB2EB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58A434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2A05FFE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D8F6BEB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22BC547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43C0366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D5B01ED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7659877" w14:textId="77777777" w:rsidR="000E0BAA" w:rsidRPr="0097130C" w:rsidRDefault="000E0BAA">
      <w:pPr>
        <w:spacing w:before="7" w:line="220" w:lineRule="exact"/>
        <w:rPr>
          <w:rFonts w:asciiTheme="majorHAnsi" w:hAnsiTheme="majorHAnsi"/>
          <w:sz w:val="24"/>
          <w:szCs w:val="24"/>
        </w:rPr>
      </w:pPr>
    </w:p>
    <w:p w14:paraId="0F97165A" w14:textId="77777777" w:rsidR="000E0BAA" w:rsidRPr="0097130C" w:rsidRDefault="00E81A54">
      <w:pPr>
        <w:spacing w:line="340" w:lineRule="exact"/>
        <w:ind w:left="620"/>
        <w:rPr>
          <w:rFonts w:asciiTheme="majorHAnsi" w:eastAsia="Calibri" w:hAnsiTheme="majorHAnsi" w:cs="Calibri"/>
          <w:sz w:val="32"/>
          <w:szCs w:val="32"/>
        </w:rPr>
        <w:sectPr w:rsidR="000E0BAA" w:rsidRPr="0097130C">
          <w:pgSz w:w="12240" w:h="15840"/>
          <w:pgMar w:top="640" w:right="380" w:bottom="0" w:left="820" w:header="447" w:footer="0" w:gutter="0"/>
          <w:cols w:space="720"/>
        </w:sectPr>
      </w:pPr>
      <w:r w:rsidRPr="0097130C">
        <w:rPr>
          <w:rFonts w:asciiTheme="majorHAnsi" w:hAnsiTheme="majorHAnsi"/>
          <w:sz w:val="22"/>
          <w:szCs w:val="22"/>
        </w:rPr>
        <w:pict w14:anchorId="61D44EDA">
          <v:shape id="_x0000_s1053" type="#_x0000_t202" style="position:absolute;left:0;text-align:left;margin-left:46.95pt;margin-top:678.8pt;width:536.55pt;height:113.2pt;z-index:-251659776;mso-position-horizontal-relative:page;mso-position-vertical-relative:page" filled="f" stroked="f">
            <v:textbox inset="0,0,0,0">
              <w:txbxContent>
                <w:p w14:paraId="36A676D3" w14:textId="77777777" w:rsidR="000E0BAA" w:rsidRDefault="000E0BAA">
                  <w:pPr>
                    <w:spacing w:before="2" w:line="180" w:lineRule="exact"/>
                    <w:rPr>
                      <w:sz w:val="18"/>
                      <w:szCs w:val="18"/>
                    </w:rPr>
                  </w:pPr>
                </w:p>
                <w:p w14:paraId="2B2940EA" w14:textId="77777777" w:rsidR="000E0BAA" w:rsidRDefault="000E0BAA">
                  <w:pPr>
                    <w:spacing w:line="200" w:lineRule="exact"/>
                  </w:pPr>
                </w:p>
                <w:p w14:paraId="68AC16B0" w14:textId="77777777" w:rsidR="000E0BAA" w:rsidRDefault="000E0BAA">
                  <w:pPr>
                    <w:spacing w:line="200" w:lineRule="exact"/>
                  </w:pPr>
                </w:p>
                <w:p w14:paraId="2CEF5B4B" w14:textId="77777777" w:rsidR="000E0BAA" w:rsidRDefault="000E0BAA">
                  <w:pPr>
                    <w:spacing w:line="200" w:lineRule="exact"/>
                  </w:pPr>
                </w:p>
                <w:p w14:paraId="758E21A9" w14:textId="77777777" w:rsidR="000E0BAA" w:rsidRDefault="000E0BAA">
                  <w:pPr>
                    <w:spacing w:line="200" w:lineRule="exact"/>
                  </w:pPr>
                </w:p>
                <w:p w14:paraId="68AE534B" w14:textId="77777777" w:rsidR="000E0BAA" w:rsidRDefault="00E81A54">
                  <w:pPr>
                    <w:ind w:left="1490"/>
                    <w:rPr>
                      <w:rFonts w:ascii="Calibri" w:eastAsia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>Diver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s</w:t>
                  </w:r>
                  <w:r>
                    <w:rPr>
                      <w:rFonts w:ascii="Calibri" w:eastAsia="Calibri" w:hAnsi="Calibri" w:cs="Calibri"/>
                      <w:color w:val="0E233D"/>
                      <w:spacing w:val="1"/>
                      <w:position w:val="2"/>
                      <w:sz w:val="16"/>
                      <w:szCs w:val="16"/>
                    </w:rPr>
                    <w:t>i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>ty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,</w:t>
                  </w:r>
                  <w:r>
                    <w:rPr>
                      <w:rFonts w:ascii="Calibri" w:eastAsia="Calibri" w:hAnsi="Calibri" w:cs="Calibri"/>
                      <w:color w:val="0E233D"/>
                      <w:spacing w:val="1"/>
                      <w:position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>Recr</w:t>
                  </w:r>
                  <w:r>
                    <w:rPr>
                      <w:rFonts w:ascii="Calibri" w:eastAsia="Calibri" w:hAnsi="Calibri" w:cs="Calibri"/>
                      <w:color w:val="0E233D"/>
                      <w:spacing w:val="2"/>
                      <w:position w:val="2"/>
                      <w:sz w:val="16"/>
                      <w:szCs w:val="16"/>
                    </w:rPr>
                    <w:t>u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>it</w:t>
                  </w:r>
                  <w:r>
                    <w:rPr>
                      <w:rFonts w:ascii="Calibri" w:eastAsia="Calibri" w:hAnsi="Calibri" w:cs="Calibri"/>
                      <w:color w:val="0E233D"/>
                      <w:spacing w:val="1"/>
                      <w:position w:val="2"/>
                      <w:sz w:val="16"/>
                      <w:szCs w:val="16"/>
                    </w:rPr>
                    <w:t>m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>e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n</w:t>
                  </w:r>
                  <w:r>
                    <w:rPr>
                      <w:rFonts w:ascii="Calibri" w:eastAsia="Calibri" w:hAnsi="Calibri" w:cs="Calibri"/>
                      <w:color w:val="0E233D"/>
                      <w:spacing w:val="-2"/>
                      <w:position w:val="2"/>
                      <w:sz w:val="16"/>
                      <w:szCs w:val="16"/>
                    </w:rPr>
                    <w:t>t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,</w:t>
                  </w:r>
                  <w:r>
                    <w:rPr>
                      <w:rFonts w:ascii="Calibri" w:eastAsia="Calibri" w:hAnsi="Calibri" w:cs="Calibri"/>
                      <w:color w:val="0E233D"/>
                      <w:spacing w:val="1"/>
                      <w:position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W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>ork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/L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>if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e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 xml:space="preserve"> D</w:t>
                  </w:r>
                  <w:r>
                    <w:rPr>
                      <w:rFonts w:ascii="Calibri" w:eastAsia="Calibri" w:hAnsi="Calibri" w:cs="Calibri"/>
                      <w:color w:val="0E233D"/>
                      <w:spacing w:val="1"/>
                      <w:position w:val="2"/>
                      <w:sz w:val="16"/>
                      <w:szCs w:val="16"/>
                    </w:rPr>
                    <w:t>i</w:t>
                  </w:r>
                  <w:r>
                    <w:rPr>
                      <w:rFonts w:ascii="Calibri" w:eastAsia="Calibri" w:hAnsi="Calibri" w:cs="Calibri"/>
                      <w:color w:val="0E233D"/>
                      <w:spacing w:val="2"/>
                      <w:position w:val="2"/>
                      <w:sz w:val="16"/>
                      <w:szCs w:val="16"/>
                    </w:rPr>
                    <w:t>v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>i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s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>io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n</w:t>
                  </w:r>
                  <w:r>
                    <w:rPr>
                      <w:rFonts w:ascii="Calibri" w:eastAsia="Calibri" w:hAnsi="Calibri" w:cs="Calibri"/>
                      <w:color w:val="0E233D"/>
                      <w:spacing w:val="1"/>
                      <w:position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–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US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>D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A</w:t>
                  </w:r>
                  <w:r>
                    <w:rPr>
                      <w:rFonts w:ascii="Calibri" w:eastAsia="Calibri" w:hAnsi="Calibri" w:cs="Calibri"/>
                      <w:color w:val="0E233D"/>
                      <w:spacing w:val="1"/>
                      <w:position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Ca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>reer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s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 xml:space="preserve"> f</w:t>
                  </w:r>
                  <w:r>
                    <w:rPr>
                      <w:rFonts w:ascii="Calibri" w:eastAsia="Calibri" w:hAnsi="Calibri" w:cs="Calibri"/>
                      <w:color w:val="0E233D"/>
                      <w:spacing w:val="1"/>
                      <w:position w:val="2"/>
                      <w:sz w:val="16"/>
                      <w:szCs w:val="16"/>
                    </w:rPr>
                    <w:t>o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r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S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>t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u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>de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n</w:t>
                  </w:r>
                  <w:r>
                    <w:rPr>
                      <w:rFonts w:ascii="Calibri" w:eastAsia="Calibri" w:hAnsi="Calibri" w:cs="Calibri"/>
                      <w:color w:val="0E233D"/>
                      <w:spacing w:val="-2"/>
                      <w:position w:val="2"/>
                      <w:sz w:val="16"/>
                      <w:szCs w:val="16"/>
                    </w:rPr>
                    <w:t>t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s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a</w:t>
                  </w:r>
                  <w:r>
                    <w:rPr>
                      <w:rFonts w:ascii="Calibri" w:eastAsia="Calibri" w:hAnsi="Calibri" w:cs="Calibri"/>
                      <w:color w:val="0E233D"/>
                      <w:spacing w:val="2"/>
                      <w:position w:val="2"/>
                      <w:sz w:val="16"/>
                      <w:szCs w:val="16"/>
                    </w:rPr>
                    <w:t>n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d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 xml:space="preserve"> Rece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nt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E233D"/>
                      <w:spacing w:val="1"/>
                      <w:position w:val="2"/>
                      <w:sz w:val="16"/>
                      <w:szCs w:val="16"/>
                    </w:rPr>
                    <w:t>G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>r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a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>d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u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>ate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 xml:space="preserve">s </w:t>
                  </w:r>
                  <w:r>
                    <w:rPr>
                      <w:rFonts w:ascii="Calibri" w:eastAsia="Calibri" w:hAnsi="Calibri" w:cs="Calibri"/>
                      <w:color w:val="003300"/>
                      <w:position w:val="2"/>
                      <w:sz w:val="16"/>
                      <w:szCs w:val="16"/>
                    </w:rPr>
                    <w:t xml:space="preserve">| 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>Re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s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>u</w:t>
                  </w:r>
                  <w:r>
                    <w:rPr>
                      <w:rFonts w:ascii="Calibri" w:eastAsia="Calibri" w:hAnsi="Calibri" w:cs="Calibri"/>
                      <w:color w:val="0E233D"/>
                      <w:spacing w:val="1"/>
                      <w:position w:val="2"/>
                      <w:sz w:val="16"/>
                      <w:szCs w:val="16"/>
                    </w:rPr>
                    <w:t>m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e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T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>e</w:t>
                  </w:r>
                  <w:r>
                    <w:rPr>
                      <w:rFonts w:ascii="Calibri" w:eastAsia="Calibri" w:hAnsi="Calibri" w:cs="Calibri"/>
                      <w:color w:val="0E233D"/>
                      <w:spacing w:val="1"/>
                      <w:position w:val="2"/>
                      <w:sz w:val="16"/>
                      <w:szCs w:val="16"/>
                    </w:rPr>
                    <w:t>m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p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>l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a</w:t>
                  </w:r>
                  <w:r>
                    <w:rPr>
                      <w:rFonts w:ascii="Calibri" w:eastAsia="Calibri" w:hAnsi="Calibri" w:cs="Calibri"/>
                      <w:color w:val="0E233D"/>
                      <w:spacing w:val="-1"/>
                      <w:position w:val="2"/>
                      <w:sz w:val="16"/>
                      <w:szCs w:val="16"/>
                    </w:rPr>
                    <w:t>t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>e</w:t>
                  </w:r>
                  <w:r>
                    <w:rPr>
                      <w:rFonts w:ascii="Calibri" w:eastAsia="Calibri" w:hAnsi="Calibri" w:cs="Calibri"/>
                      <w:color w:val="0E233D"/>
                      <w:position w:val="2"/>
                      <w:sz w:val="16"/>
                      <w:szCs w:val="16"/>
                    </w:rPr>
                    <w:t xml:space="preserve">              </w:t>
                  </w:r>
                  <w:r>
                    <w:rPr>
                      <w:rFonts w:ascii="Calibri" w:eastAsia="Calibri" w:hAnsi="Calibri" w:cs="Calibri"/>
                      <w:color w:val="0E233D"/>
                      <w:spacing w:val="7"/>
                      <w:position w:val="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b/>
                      <w:color w:val="FFFFFF"/>
                      <w:sz w:val="18"/>
                      <w:szCs w:val="1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 w:rsidRPr="0097130C">
        <w:rPr>
          <w:rFonts w:asciiTheme="majorHAnsi" w:hAnsiTheme="majorHAnsi"/>
          <w:sz w:val="22"/>
          <w:szCs w:val="22"/>
        </w:rPr>
        <w:pict w14:anchorId="28E1E261">
          <v:group id="_x0000_s1050" style="position:absolute;left:0;text-align:left;margin-left:46.2pt;margin-top:678.05pt;width:541.3pt;height:113.95pt;z-index:-251658752;mso-position-horizontal-relative:page;mso-position-vertical-relative:page" coordorigin="924,13561" coordsize="10826,2279">
            <v:shape id="_x0000_s1052" style="position:absolute;left:939;top:13576;width:10731;height:2264" coordorigin="939,13576" coordsize="10731,2264" path="m11670,15840r,-2264l939,13576r,2264l11670,15840xe" stroked="f">
              <v:path arrowok="t"/>
            </v:shape>
            <v:shape id="_x0000_s1051" style="position:absolute;left:9943;top:14598;width:1792;height:388" coordorigin="9943,14598" coordsize="1792,388" path="m9943,14986r1792,l11735,14598r-1792,l9943,14986xe" stroked="f">
              <v:path arrowok="t"/>
            </v:shape>
            <w10:wrap anchorx="page" anchory="page"/>
          </v:group>
        </w:pic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JO</w:t>
      </w:r>
      <w:r w:rsidRPr="0097130C">
        <w:rPr>
          <w:rFonts w:asciiTheme="majorHAnsi" w:eastAsia="Calibri" w:hAnsiTheme="majorHAnsi" w:cs="Calibri"/>
          <w:b/>
          <w:spacing w:val="1"/>
          <w:sz w:val="32"/>
          <w:szCs w:val="32"/>
        </w:rPr>
        <w:t>B</w:t>
      </w:r>
      <w:r w:rsidRPr="0097130C">
        <w:rPr>
          <w:rFonts w:asciiTheme="majorHAnsi" w:eastAsia="Calibri" w:hAnsiTheme="majorHAnsi" w:cs="Calibri"/>
          <w:b/>
          <w:spacing w:val="-2"/>
          <w:sz w:val="32"/>
          <w:szCs w:val="32"/>
        </w:rPr>
        <w:t>-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RE</w:t>
      </w:r>
      <w:r w:rsidRPr="0097130C">
        <w:rPr>
          <w:rFonts w:asciiTheme="majorHAnsi" w:eastAsia="Calibri" w:hAnsiTheme="majorHAnsi" w:cs="Calibri"/>
          <w:b/>
          <w:spacing w:val="-1"/>
          <w:sz w:val="32"/>
          <w:szCs w:val="32"/>
        </w:rPr>
        <w:t>L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 xml:space="preserve">ATED </w:t>
      </w:r>
      <w:r w:rsidRPr="0097130C">
        <w:rPr>
          <w:rFonts w:asciiTheme="majorHAnsi" w:eastAsia="Calibri" w:hAnsiTheme="majorHAnsi" w:cs="Calibri"/>
          <w:b/>
          <w:spacing w:val="-2"/>
          <w:sz w:val="32"/>
          <w:szCs w:val="32"/>
        </w:rPr>
        <w:t>T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RAIN</w:t>
      </w:r>
      <w:r w:rsidRPr="0097130C">
        <w:rPr>
          <w:rFonts w:asciiTheme="majorHAnsi" w:eastAsia="Calibri" w:hAnsiTheme="majorHAnsi" w:cs="Calibri"/>
          <w:b/>
          <w:spacing w:val="-3"/>
          <w:sz w:val="32"/>
          <w:szCs w:val="32"/>
        </w:rPr>
        <w:t>I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NG CO</w:t>
      </w:r>
      <w:r w:rsidRPr="0097130C">
        <w:rPr>
          <w:rFonts w:asciiTheme="majorHAnsi" w:eastAsia="Calibri" w:hAnsiTheme="majorHAnsi" w:cs="Calibri"/>
          <w:b/>
          <w:spacing w:val="-1"/>
          <w:sz w:val="32"/>
          <w:szCs w:val="32"/>
        </w:rPr>
        <w:t>U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RSES</w:t>
      </w:r>
      <w:r w:rsidRPr="0097130C">
        <w:rPr>
          <w:rFonts w:asciiTheme="majorHAnsi" w:eastAsia="Calibri" w:hAnsiTheme="majorHAnsi" w:cs="Calibri"/>
          <w:b/>
          <w:spacing w:val="-2"/>
          <w:sz w:val="32"/>
          <w:szCs w:val="32"/>
        </w:rPr>
        <w:t xml:space="preserve"> 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AND C</w:t>
      </w:r>
      <w:r w:rsidRPr="0097130C">
        <w:rPr>
          <w:rFonts w:asciiTheme="majorHAnsi" w:eastAsia="Calibri" w:hAnsiTheme="majorHAnsi" w:cs="Calibri"/>
          <w:b/>
          <w:spacing w:val="-3"/>
          <w:sz w:val="32"/>
          <w:szCs w:val="32"/>
        </w:rPr>
        <w:t>E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RTIFIC</w:t>
      </w:r>
      <w:r w:rsidRPr="0097130C">
        <w:rPr>
          <w:rFonts w:asciiTheme="majorHAnsi" w:eastAsia="Calibri" w:hAnsiTheme="majorHAnsi" w:cs="Calibri"/>
          <w:b/>
          <w:spacing w:val="-2"/>
          <w:sz w:val="32"/>
          <w:szCs w:val="32"/>
        </w:rPr>
        <w:t>A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TES</w:t>
      </w:r>
    </w:p>
    <w:p w14:paraId="32413DC2" w14:textId="77777777" w:rsidR="000E0BAA" w:rsidRPr="0097130C" w:rsidRDefault="000E0BAA">
      <w:pPr>
        <w:spacing w:before="3" w:line="160" w:lineRule="exact"/>
        <w:rPr>
          <w:rFonts w:asciiTheme="majorHAnsi" w:hAnsiTheme="majorHAnsi"/>
          <w:sz w:val="18"/>
          <w:szCs w:val="18"/>
        </w:rPr>
      </w:pPr>
    </w:p>
    <w:p w14:paraId="0BEB04C3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22252AE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9CAACA3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F4DB15F" w14:textId="77777777" w:rsidR="000E0BAA" w:rsidRPr="0097130C" w:rsidRDefault="00E81A54">
      <w:pPr>
        <w:spacing w:before="15"/>
        <w:ind w:left="100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em</w:t>
      </w:r>
      <w:r w:rsidRPr="0097130C">
        <w:rPr>
          <w:rFonts w:asciiTheme="majorHAnsi" w:eastAsia="Calibri" w:hAnsiTheme="majorHAnsi" w:cs="Calibri"/>
          <w:sz w:val="22"/>
          <w:szCs w:val="22"/>
        </w:rPr>
        <w:t>i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na</w:t>
      </w:r>
      <w:r w:rsidRPr="0097130C">
        <w:rPr>
          <w:rFonts w:asciiTheme="majorHAnsi" w:eastAsia="Calibri" w:hAnsiTheme="majorHAnsi" w:cs="Calibri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97130C">
        <w:rPr>
          <w:rFonts w:asciiTheme="majorHAnsi" w:eastAsia="Calibri" w:hAnsiTheme="majorHAnsi" w:cs="Calibri"/>
          <w:sz w:val="22"/>
          <w:szCs w:val="22"/>
        </w:rPr>
        <w:t>or</w:t>
      </w:r>
      <w:r w:rsidRPr="0097130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w</w:t>
      </w:r>
      <w:r w:rsidRPr="0097130C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Ma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3"/>
          <w:sz w:val="22"/>
          <w:szCs w:val="22"/>
        </w:rPr>
        <w:t>g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z w:val="22"/>
          <w:szCs w:val="22"/>
        </w:rPr>
        <w:t>;</w:t>
      </w:r>
      <w:r w:rsidRPr="0097130C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1</w:t>
      </w:r>
      <w:r w:rsidRPr="0097130C">
        <w:rPr>
          <w:rFonts w:asciiTheme="majorHAnsi" w:eastAsia="Calibri" w:hAnsiTheme="majorHAnsi" w:cs="Calibri"/>
          <w:sz w:val="22"/>
          <w:szCs w:val="22"/>
        </w:rPr>
        <w:t>995</w:t>
      </w:r>
    </w:p>
    <w:p w14:paraId="229A6048" w14:textId="77777777" w:rsidR="000E0BAA" w:rsidRPr="0097130C" w:rsidRDefault="00E81A54">
      <w:pPr>
        <w:spacing w:before="37"/>
        <w:ind w:left="100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J</w:t>
      </w:r>
      <w:r w:rsidRPr="0097130C">
        <w:rPr>
          <w:rFonts w:asciiTheme="majorHAnsi" w:eastAsia="Calibri" w:hAnsiTheme="majorHAnsi" w:cs="Calibri"/>
          <w:sz w:val="22"/>
          <w:szCs w:val="22"/>
        </w:rPr>
        <w:t>ob</w:t>
      </w:r>
      <w:r w:rsidRPr="0097130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z w:val="22"/>
          <w:szCs w:val="22"/>
        </w:rPr>
        <w:t>al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z w:val="22"/>
          <w:szCs w:val="22"/>
        </w:rPr>
        <w:t>is</w:t>
      </w:r>
      <w:r w:rsidRPr="0097130C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97130C">
        <w:rPr>
          <w:rFonts w:asciiTheme="majorHAnsi" w:eastAsia="Calibri" w:hAnsiTheme="majorHAnsi" w:cs="Calibri"/>
          <w:sz w:val="22"/>
          <w:szCs w:val="22"/>
        </w:rPr>
        <w:t>or</w:t>
      </w:r>
      <w:r w:rsidRPr="0097130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97130C">
        <w:rPr>
          <w:rFonts w:asciiTheme="majorHAnsi" w:eastAsia="Calibri" w:hAnsiTheme="majorHAnsi" w:cs="Calibri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D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97130C">
        <w:rPr>
          <w:rFonts w:asciiTheme="majorHAnsi" w:eastAsia="Calibri" w:hAnsiTheme="majorHAnsi" w:cs="Calibri"/>
          <w:sz w:val="22"/>
          <w:szCs w:val="22"/>
        </w:rPr>
        <w:t>lo</w:t>
      </w:r>
      <w:r w:rsidRPr="0097130C">
        <w:rPr>
          <w:rFonts w:asciiTheme="majorHAnsi" w:eastAsia="Calibri" w:hAnsiTheme="majorHAnsi" w:cs="Calibri"/>
          <w:spacing w:val="4"/>
          <w:sz w:val="22"/>
          <w:szCs w:val="22"/>
        </w:rPr>
        <w:t>p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of</w:t>
      </w:r>
      <w:r w:rsidRPr="0097130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Cr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7130C">
        <w:rPr>
          <w:rFonts w:asciiTheme="majorHAnsi" w:eastAsia="Calibri" w:hAnsiTheme="majorHAnsi" w:cs="Calibri"/>
          <w:sz w:val="22"/>
          <w:szCs w:val="22"/>
        </w:rPr>
        <w:t>iti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z w:val="22"/>
          <w:szCs w:val="22"/>
        </w:rPr>
        <w:t>g</w:t>
      </w:r>
      <w:r w:rsidRPr="0097130C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Pl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ans</w:t>
      </w:r>
      <w:r w:rsidRPr="0097130C">
        <w:rPr>
          <w:rFonts w:asciiTheme="majorHAnsi" w:eastAsia="Calibri" w:hAnsiTheme="majorHAnsi" w:cs="Calibri"/>
          <w:sz w:val="22"/>
          <w:szCs w:val="22"/>
        </w:rPr>
        <w:t>;</w:t>
      </w:r>
      <w:r w:rsidRPr="0097130C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19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9</w:t>
      </w:r>
      <w:r w:rsidRPr="0097130C">
        <w:rPr>
          <w:rFonts w:asciiTheme="majorHAnsi" w:eastAsia="Calibri" w:hAnsiTheme="majorHAnsi" w:cs="Calibri"/>
          <w:sz w:val="22"/>
          <w:szCs w:val="22"/>
        </w:rPr>
        <w:t>2</w:t>
      </w:r>
    </w:p>
    <w:p w14:paraId="176C6AAC" w14:textId="77777777" w:rsidR="000E0BAA" w:rsidRPr="0097130C" w:rsidRDefault="00E81A54">
      <w:pPr>
        <w:spacing w:before="36"/>
        <w:ind w:left="100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z w:val="22"/>
          <w:szCs w:val="22"/>
        </w:rPr>
        <w:t>I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z w:val="22"/>
          <w:szCs w:val="22"/>
        </w:rPr>
        <w:t>tr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7130C">
        <w:rPr>
          <w:rFonts w:asciiTheme="majorHAnsi" w:eastAsia="Calibri" w:hAnsiTheme="majorHAnsi" w:cs="Calibri"/>
          <w:sz w:val="22"/>
          <w:szCs w:val="22"/>
        </w:rPr>
        <w:t>ct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sz w:val="22"/>
          <w:szCs w:val="22"/>
        </w:rPr>
        <w:t>rai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z w:val="22"/>
          <w:szCs w:val="22"/>
        </w:rPr>
        <w:t>i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z w:val="22"/>
          <w:szCs w:val="22"/>
        </w:rPr>
        <w:t>g;</w:t>
      </w:r>
      <w:r w:rsidRPr="0097130C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1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9</w:t>
      </w:r>
      <w:r w:rsidRPr="0097130C">
        <w:rPr>
          <w:rFonts w:asciiTheme="majorHAnsi" w:eastAsia="Calibri" w:hAnsiTheme="majorHAnsi" w:cs="Calibri"/>
          <w:sz w:val="22"/>
          <w:szCs w:val="22"/>
        </w:rPr>
        <w:t>92</w:t>
      </w:r>
    </w:p>
    <w:p w14:paraId="35450B06" w14:textId="77777777" w:rsidR="000E0BAA" w:rsidRPr="0097130C" w:rsidRDefault="00E81A54">
      <w:pPr>
        <w:spacing w:before="36"/>
        <w:ind w:left="100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z w:val="22"/>
          <w:szCs w:val="22"/>
        </w:rPr>
        <w:t>Ba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z w:val="22"/>
          <w:szCs w:val="22"/>
        </w:rPr>
        <w:t>ic</w:t>
      </w:r>
      <w:r w:rsidRPr="0097130C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P</w:t>
      </w:r>
      <w:r w:rsidRPr="0097130C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z w:val="22"/>
          <w:szCs w:val="22"/>
        </w:rPr>
        <w:t>iti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Cla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97130C">
        <w:rPr>
          <w:rFonts w:asciiTheme="majorHAnsi" w:eastAsia="Calibri" w:hAnsiTheme="majorHAnsi" w:cs="Calibri"/>
          <w:sz w:val="22"/>
          <w:szCs w:val="22"/>
        </w:rPr>
        <w:t>icati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97130C">
        <w:rPr>
          <w:rFonts w:asciiTheme="majorHAnsi" w:eastAsia="Calibri" w:hAnsiTheme="majorHAnsi" w:cs="Calibri"/>
          <w:sz w:val="22"/>
          <w:szCs w:val="22"/>
        </w:rPr>
        <w:t>;</w:t>
      </w:r>
      <w:r w:rsidRPr="0097130C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1</w:t>
      </w:r>
      <w:r w:rsidRPr="0097130C">
        <w:rPr>
          <w:rFonts w:asciiTheme="majorHAnsi" w:eastAsia="Calibri" w:hAnsiTheme="majorHAnsi" w:cs="Calibri"/>
          <w:sz w:val="22"/>
          <w:szCs w:val="22"/>
        </w:rPr>
        <w:t>992</w:t>
      </w:r>
    </w:p>
    <w:p w14:paraId="34C4A40C" w14:textId="77777777" w:rsidR="000E0BAA" w:rsidRPr="0097130C" w:rsidRDefault="00E81A54">
      <w:pPr>
        <w:spacing w:before="36"/>
        <w:ind w:left="100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97130C">
        <w:rPr>
          <w:rFonts w:asciiTheme="majorHAnsi" w:eastAsia="Calibri" w:hAnsiTheme="majorHAnsi" w:cs="Calibri"/>
          <w:sz w:val="22"/>
          <w:szCs w:val="22"/>
        </w:rPr>
        <w:t>ri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97130C">
        <w:rPr>
          <w:rFonts w:asciiTheme="majorHAnsi" w:eastAsia="Calibri" w:hAnsiTheme="majorHAnsi" w:cs="Calibri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z w:val="22"/>
          <w:szCs w:val="22"/>
        </w:rPr>
        <w:t>ce</w:t>
      </w:r>
      <w:r w:rsidRPr="0097130C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97130C">
        <w:rPr>
          <w:rFonts w:asciiTheme="majorHAnsi" w:eastAsia="Calibri" w:hAnsiTheme="majorHAnsi" w:cs="Calibri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97130C">
        <w:rPr>
          <w:rFonts w:asciiTheme="majorHAnsi" w:eastAsia="Calibri" w:hAnsiTheme="majorHAnsi" w:cs="Calibri"/>
          <w:sz w:val="22"/>
          <w:szCs w:val="22"/>
        </w:rPr>
        <w:t>ling;</w:t>
      </w:r>
      <w:r w:rsidRPr="0097130C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1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9</w:t>
      </w:r>
      <w:r w:rsidRPr="0097130C">
        <w:rPr>
          <w:rFonts w:asciiTheme="majorHAnsi" w:eastAsia="Calibri" w:hAnsiTheme="majorHAnsi" w:cs="Calibri"/>
          <w:sz w:val="22"/>
          <w:szCs w:val="22"/>
        </w:rPr>
        <w:t>92</w:t>
      </w:r>
    </w:p>
    <w:p w14:paraId="76D6230B" w14:textId="77777777" w:rsidR="000E0BAA" w:rsidRPr="0097130C" w:rsidRDefault="00E81A54">
      <w:pPr>
        <w:spacing w:before="36"/>
        <w:ind w:left="100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ve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z w:val="22"/>
          <w:szCs w:val="22"/>
        </w:rPr>
        <w:t>d</w:t>
      </w:r>
      <w:r w:rsidRPr="0097130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Co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ndu</w:t>
      </w:r>
      <w:r w:rsidRPr="0097130C">
        <w:rPr>
          <w:rFonts w:asciiTheme="majorHAnsi" w:eastAsia="Calibri" w:hAnsiTheme="majorHAnsi" w:cs="Calibri"/>
          <w:sz w:val="22"/>
          <w:szCs w:val="22"/>
        </w:rPr>
        <w:t>ct</w:t>
      </w:r>
      <w:r w:rsidRPr="0097130C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Ba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se</w:t>
      </w:r>
      <w:r w:rsidRPr="0097130C">
        <w:rPr>
          <w:rFonts w:asciiTheme="majorHAnsi" w:eastAsia="Calibri" w:hAnsiTheme="majorHAnsi" w:cs="Calibri"/>
          <w:sz w:val="22"/>
          <w:szCs w:val="22"/>
        </w:rPr>
        <w:t>d</w:t>
      </w:r>
      <w:r w:rsidRPr="0097130C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z w:val="22"/>
          <w:szCs w:val="22"/>
        </w:rPr>
        <w:t>ctio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z w:val="22"/>
          <w:szCs w:val="22"/>
        </w:rPr>
        <w:t>;</w:t>
      </w:r>
      <w:r w:rsidRPr="0097130C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19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9</w:t>
      </w:r>
      <w:r w:rsidRPr="0097130C">
        <w:rPr>
          <w:rFonts w:asciiTheme="majorHAnsi" w:eastAsia="Calibri" w:hAnsiTheme="majorHAnsi" w:cs="Calibri"/>
          <w:sz w:val="22"/>
          <w:szCs w:val="22"/>
        </w:rPr>
        <w:t>1</w:t>
      </w:r>
    </w:p>
    <w:p w14:paraId="100B502A" w14:textId="77777777" w:rsidR="000E0BAA" w:rsidRPr="0097130C" w:rsidRDefault="00E81A54">
      <w:pPr>
        <w:spacing w:before="36"/>
        <w:ind w:left="100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z w:val="22"/>
          <w:szCs w:val="22"/>
        </w:rPr>
        <w:t>Ba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z w:val="22"/>
          <w:szCs w:val="22"/>
        </w:rPr>
        <w:t>ic</w:t>
      </w:r>
      <w:r w:rsidRPr="0097130C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7130C">
        <w:rPr>
          <w:rFonts w:asciiTheme="majorHAnsi" w:eastAsia="Calibri" w:hAnsiTheme="majorHAnsi" w:cs="Calibri"/>
          <w:sz w:val="22"/>
          <w:szCs w:val="22"/>
        </w:rPr>
        <w:t>lo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ye</w:t>
      </w:r>
      <w:r w:rsidRPr="0097130C">
        <w:rPr>
          <w:rFonts w:asciiTheme="majorHAnsi" w:eastAsia="Calibri" w:hAnsiTheme="majorHAnsi" w:cs="Calibri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la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sz w:val="22"/>
          <w:szCs w:val="22"/>
        </w:rPr>
        <w:t>io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z w:val="22"/>
          <w:szCs w:val="22"/>
        </w:rPr>
        <w:t>;</w:t>
      </w:r>
      <w:r w:rsidRPr="0097130C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1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9</w:t>
      </w:r>
      <w:r w:rsidRPr="0097130C">
        <w:rPr>
          <w:rFonts w:asciiTheme="majorHAnsi" w:eastAsia="Calibri" w:hAnsiTheme="majorHAnsi" w:cs="Calibri"/>
          <w:sz w:val="22"/>
          <w:szCs w:val="22"/>
        </w:rPr>
        <w:t>91</w:t>
      </w:r>
    </w:p>
    <w:p w14:paraId="1D0F15C7" w14:textId="77777777" w:rsidR="000E0BAA" w:rsidRPr="0097130C" w:rsidRDefault="00E81A54">
      <w:pPr>
        <w:spacing w:before="36"/>
        <w:ind w:left="100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z w:val="22"/>
          <w:szCs w:val="22"/>
        </w:rPr>
        <w:t>I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z w:val="22"/>
          <w:szCs w:val="22"/>
        </w:rPr>
        <w:t>tr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odu</w:t>
      </w:r>
      <w:r w:rsidRPr="0097130C">
        <w:rPr>
          <w:rFonts w:asciiTheme="majorHAnsi" w:eastAsia="Calibri" w:hAnsiTheme="majorHAnsi" w:cs="Calibri"/>
          <w:sz w:val="22"/>
          <w:szCs w:val="22"/>
        </w:rPr>
        <w:t>ction</w:t>
      </w:r>
      <w:r w:rsidRPr="0097130C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o 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sz w:val="22"/>
          <w:szCs w:val="22"/>
        </w:rPr>
        <w:t>QM;</w:t>
      </w:r>
      <w:r w:rsidRPr="0097130C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1991</w:t>
      </w:r>
    </w:p>
    <w:p w14:paraId="66C347CF" w14:textId="77777777" w:rsidR="000E0BAA" w:rsidRPr="0097130C" w:rsidRDefault="00E81A54">
      <w:pPr>
        <w:spacing w:before="36"/>
        <w:ind w:left="100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Hu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sz w:val="22"/>
          <w:szCs w:val="22"/>
        </w:rPr>
        <w:t>an</w:t>
      </w:r>
      <w:r w:rsidRPr="0097130C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Re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7130C">
        <w:rPr>
          <w:rFonts w:asciiTheme="majorHAnsi" w:eastAsia="Calibri" w:hAnsiTheme="majorHAnsi" w:cs="Calibri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C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rt</w:t>
      </w:r>
      <w:r w:rsidRPr="0097130C">
        <w:rPr>
          <w:rFonts w:asciiTheme="majorHAnsi" w:eastAsia="Calibri" w:hAnsiTheme="majorHAnsi" w:cs="Calibri"/>
          <w:spacing w:val="3"/>
          <w:sz w:val="22"/>
          <w:szCs w:val="22"/>
        </w:rPr>
        <w:t>i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97130C">
        <w:rPr>
          <w:rFonts w:asciiTheme="majorHAnsi" w:eastAsia="Calibri" w:hAnsiTheme="majorHAnsi" w:cs="Calibri"/>
          <w:sz w:val="22"/>
          <w:szCs w:val="22"/>
        </w:rPr>
        <w:t>icate</w:t>
      </w:r>
      <w:r w:rsidRPr="0097130C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Pr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z w:val="22"/>
          <w:szCs w:val="22"/>
        </w:rPr>
        <w:t>gram,</w:t>
      </w:r>
      <w:r w:rsidRPr="0097130C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May</w:t>
      </w:r>
      <w:r w:rsidRPr="0097130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1999</w:t>
      </w:r>
    </w:p>
    <w:p w14:paraId="6CA6CC34" w14:textId="77777777" w:rsidR="000E0BAA" w:rsidRPr="0097130C" w:rsidRDefault="000E0BAA">
      <w:pPr>
        <w:spacing w:before="7" w:line="100" w:lineRule="exact"/>
        <w:rPr>
          <w:rFonts w:asciiTheme="majorHAnsi" w:hAnsiTheme="majorHAnsi"/>
          <w:sz w:val="13"/>
          <w:szCs w:val="13"/>
        </w:rPr>
      </w:pPr>
    </w:p>
    <w:p w14:paraId="55F4D855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D1C0F05" w14:textId="77777777" w:rsidR="000E0BAA" w:rsidRPr="0097130C" w:rsidRDefault="00E81A54">
      <w:pPr>
        <w:ind w:left="100"/>
        <w:rPr>
          <w:rFonts w:asciiTheme="majorHAnsi" w:eastAsia="Calibri" w:hAnsiTheme="majorHAnsi" w:cs="Calibri"/>
          <w:sz w:val="32"/>
          <w:szCs w:val="32"/>
        </w:rPr>
      </w:pPr>
      <w:r w:rsidRPr="0097130C">
        <w:rPr>
          <w:rFonts w:asciiTheme="majorHAnsi" w:eastAsia="Calibri" w:hAnsiTheme="majorHAnsi" w:cs="Calibri"/>
          <w:b/>
          <w:sz w:val="32"/>
          <w:szCs w:val="32"/>
        </w:rPr>
        <w:t>JO</w:t>
      </w:r>
      <w:r w:rsidRPr="0097130C">
        <w:rPr>
          <w:rFonts w:asciiTheme="majorHAnsi" w:eastAsia="Calibri" w:hAnsiTheme="majorHAnsi" w:cs="Calibri"/>
          <w:b/>
          <w:spacing w:val="1"/>
          <w:sz w:val="32"/>
          <w:szCs w:val="32"/>
        </w:rPr>
        <w:t>B</w:t>
      </w:r>
      <w:r w:rsidRPr="0097130C">
        <w:rPr>
          <w:rFonts w:asciiTheme="majorHAnsi" w:eastAsia="Calibri" w:hAnsiTheme="majorHAnsi" w:cs="Calibri"/>
          <w:b/>
          <w:spacing w:val="-2"/>
          <w:sz w:val="32"/>
          <w:szCs w:val="32"/>
        </w:rPr>
        <w:t>-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RE</w:t>
      </w:r>
      <w:r w:rsidRPr="0097130C">
        <w:rPr>
          <w:rFonts w:asciiTheme="majorHAnsi" w:eastAsia="Calibri" w:hAnsiTheme="majorHAnsi" w:cs="Calibri"/>
          <w:b/>
          <w:spacing w:val="-1"/>
          <w:sz w:val="32"/>
          <w:szCs w:val="32"/>
        </w:rPr>
        <w:t>L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ATED SK</w:t>
      </w:r>
      <w:r w:rsidRPr="0097130C">
        <w:rPr>
          <w:rFonts w:asciiTheme="majorHAnsi" w:eastAsia="Calibri" w:hAnsiTheme="majorHAnsi" w:cs="Calibri"/>
          <w:b/>
          <w:spacing w:val="-1"/>
          <w:sz w:val="32"/>
          <w:szCs w:val="32"/>
        </w:rPr>
        <w:t>ILL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S</w:t>
      </w:r>
    </w:p>
    <w:p w14:paraId="2878FA00" w14:textId="77777777" w:rsidR="000E0BAA" w:rsidRPr="0097130C" w:rsidRDefault="00E81A54">
      <w:pPr>
        <w:spacing w:before="52" w:line="276" w:lineRule="auto"/>
        <w:ind w:left="100" w:right="1031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z w:val="22"/>
          <w:szCs w:val="22"/>
        </w:rPr>
        <w:t>Str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97130C">
        <w:rPr>
          <w:rFonts w:asciiTheme="majorHAnsi" w:eastAsia="Calibri" w:hAnsiTheme="majorHAnsi" w:cs="Calibri"/>
          <w:sz w:val="22"/>
          <w:szCs w:val="22"/>
        </w:rPr>
        <w:t>g</w:t>
      </w:r>
      <w:r w:rsidRPr="0097130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7130C">
        <w:rPr>
          <w:rFonts w:asciiTheme="majorHAnsi" w:eastAsia="Calibri" w:hAnsiTheme="majorHAnsi" w:cs="Calibri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z w:val="22"/>
          <w:szCs w:val="22"/>
        </w:rPr>
        <w:t>je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7130C">
        <w:rPr>
          <w:rFonts w:asciiTheme="majorHAnsi" w:eastAsia="Calibri" w:hAnsiTheme="majorHAnsi" w:cs="Calibri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3"/>
          <w:sz w:val="22"/>
          <w:szCs w:val="22"/>
        </w:rPr>
        <w:t>g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z w:val="22"/>
          <w:szCs w:val="22"/>
        </w:rPr>
        <w:t>kill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z w:val="22"/>
          <w:szCs w:val="22"/>
        </w:rPr>
        <w:t>.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Pr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of</w:t>
      </w:r>
      <w:r w:rsidRPr="0097130C">
        <w:rPr>
          <w:rFonts w:asciiTheme="majorHAnsi" w:eastAsia="Calibri" w:hAnsiTheme="majorHAnsi" w:cs="Calibri"/>
          <w:sz w:val="22"/>
          <w:szCs w:val="22"/>
        </w:rPr>
        <w:t>ici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in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97130C">
        <w:rPr>
          <w:rFonts w:asciiTheme="majorHAnsi" w:eastAsia="Calibri" w:hAnsiTheme="majorHAnsi" w:cs="Calibri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3"/>
          <w:sz w:val="22"/>
          <w:szCs w:val="22"/>
        </w:rPr>
        <w:t>u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z w:val="22"/>
          <w:szCs w:val="22"/>
        </w:rPr>
        <w:t>f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sz w:val="22"/>
          <w:szCs w:val="22"/>
        </w:rPr>
        <w:t>icroc</w:t>
      </w:r>
      <w:r w:rsidRPr="0097130C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pu</w:t>
      </w:r>
      <w:r w:rsidRPr="0097130C">
        <w:rPr>
          <w:rFonts w:asciiTheme="majorHAnsi" w:eastAsia="Calibri" w:hAnsiTheme="majorHAnsi" w:cs="Calibri"/>
          <w:sz w:val="22"/>
          <w:szCs w:val="22"/>
        </w:rPr>
        <w:t>ter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z w:val="22"/>
          <w:szCs w:val="22"/>
        </w:rPr>
        <w:t>;</w:t>
      </w:r>
      <w:r w:rsidRPr="0097130C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he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3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sz w:val="22"/>
          <w:szCs w:val="22"/>
        </w:rPr>
        <w:t>,</w:t>
      </w:r>
      <w:r w:rsidRPr="0097130C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gra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ph</w:t>
      </w:r>
      <w:r w:rsidRPr="0097130C">
        <w:rPr>
          <w:rFonts w:asciiTheme="majorHAnsi" w:eastAsia="Calibri" w:hAnsiTheme="majorHAnsi" w:cs="Calibri"/>
          <w:sz w:val="22"/>
          <w:szCs w:val="22"/>
        </w:rPr>
        <w:t>ic,</w:t>
      </w:r>
      <w:r w:rsidRPr="0097130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z w:val="22"/>
          <w:szCs w:val="22"/>
        </w:rPr>
        <w:t>d</w:t>
      </w:r>
      <w:r w:rsidRPr="0097130C">
        <w:rPr>
          <w:rFonts w:asciiTheme="majorHAnsi" w:eastAsia="Calibri" w:hAnsiTheme="majorHAnsi" w:cs="Calibri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7130C">
        <w:rPr>
          <w:rFonts w:asciiTheme="majorHAnsi" w:eastAsia="Calibri" w:hAnsiTheme="majorHAnsi" w:cs="Calibri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ese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z w:val="22"/>
          <w:szCs w:val="22"/>
        </w:rPr>
        <w:t>ti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z w:val="22"/>
          <w:szCs w:val="22"/>
        </w:rPr>
        <w:t>n a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pp</w:t>
      </w:r>
      <w:r w:rsidRPr="0097130C">
        <w:rPr>
          <w:rFonts w:asciiTheme="majorHAnsi" w:eastAsia="Calibri" w:hAnsiTheme="majorHAnsi" w:cs="Calibri"/>
          <w:sz w:val="22"/>
          <w:szCs w:val="22"/>
        </w:rPr>
        <w:t>lica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sz w:val="22"/>
          <w:szCs w:val="22"/>
        </w:rPr>
        <w:t>io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z w:val="22"/>
          <w:szCs w:val="22"/>
        </w:rPr>
        <w:t>,</w:t>
      </w:r>
      <w:r w:rsidRPr="0097130C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97130C">
        <w:rPr>
          <w:rFonts w:asciiTheme="majorHAnsi" w:eastAsia="Calibri" w:hAnsiTheme="majorHAnsi" w:cs="Calibri"/>
          <w:sz w:val="22"/>
          <w:szCs w:val="22"/>
        </w:rPr>
        <w:t>d</w:t>
      </w:r>
      <w:r w:rsidRPr="0097130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word</w:t>
      </w:r>
      <w:r w:rsidRPr="0097130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7130C">
        <w:rPr>
          <w:rFonts w:asciiTheme="majorHAnsi" w:eastAsia="Calibri" w:hAnsiTheme="majorHAnsi" w:cs="Calibri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z w:val="22"/>
          <w:szCs w:val="22"/>
        </w:rPr>
        <w:t>c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z w:val="22"/>
          <w:szCs w:val="22"/>
        </w:rPr>
        <w:t>i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z w:val="22"/>
          <w:szCs w:val="22"/>
        </w:rPr>
        <w:t>g</w:t>
      </w:r>
      <w:r w:rsidRPr="0097130C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app</w:t>
      </w:r>
      <w:r w:rsidRPr="0097130C">
        <w:rPr>
          <w:rFonts w:asciiTheme="majorHAnsi" w:eastAsia="Calibri" w:hAnsiTheme="majorHAnsi" w:cs="Calibri"/>
          <w:sz w:val="22"/>
          <w:szCs w:val="22"/>
        </w:rPr>
        <w:t>lica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sz w:val="22"/>
          <w:szCs w:val="22"/>
        </w:rPr>
        <w:t>io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in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a sta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pacing w:val="5"/>
          <w:sz w:val="22"/>
          <w:szCs w:val="22"/>
        </w:rPr>
        <w:t>d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97130C">
        <w:rPr>
          <w:rFonts w:asciiTheme="majorHAnsi" w:eastAsia="Calibri" w:hAnsiTheme="majorHAnsi" w:cs="Calibri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3"/>
          <w:sz w:val="22"/>
          <w:szCs w:val="22"/>
        </w:rPr>
        <w:t>l</w:t>
      </w:r>
      <w:r w:rsidRPr="0097130C">
        <w:rPr>
          <w:rFonts w:asciiTheme="majorHAnsi" w:eastAsia="Calibri" w:hAnsiTheme="majorHAnsi" w:cs="Calibri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loc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z w:val="22"/>
          <w:szCs w:val="22"/>
        </w:rPr>
        <w:t>l</w:t>
      </w:r>
      <w:r w:rsidRPr="0097130C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twork</w:t>
      </w:r>
      <w:r w:rsidRPr="0097130C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3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97130C">
        <w:rPr>
          <w:rFonts w:asciiTheme="majorHAnsi" w:eastAsia="Calibri" w:hAnsiTheme="majorHAnsi" w:cs="Calibri"/>
          <w:sz w:val="22"/>
          <w:szCs w:val="22"/>
        </w:rPr>
        <w:t>iro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z w:val="22"/>
          <w:szCs w:val="22"/>
        </w:rPr>
        <w:t>t.</w:t>
      </w:r>
    </w:p>
    <w:p w14:paraId="441B9AE8" w14:textId="77777777" w:rsidR="000E0BAA" w:rsidRPr="0097130C" w:rsidRDefault="000E0BAA">
      <w:pPr>
        <w:spacing w:before="7" w:line="280" w:lineRule="exact"/>
        <w:rPr>
          <w:rFonts w:asciiTheme="majorHAnsi" w:hAnsiTheme="majorHAnsi"/>
          <w:sz w:val="32"/>
          <w:szCs w:val="32"/>
        </w:rPr>
      </w:pPr>
    </w:p>
    <w:p w14:paraId="72128601" w14:textId="77777777" w:rsidR="000E0BAA" w:rsidRPr="0097130C" w:rsidRDefault="00E81A54">
      <w:pPr>
        <w:ind w:left="100"/>
        <w:rPr>
          <w:rFonts w:asciiTheme="majorHAnsi" w:eastAsia="Calibri" w:hAnsiTheme="majorHAnsi" w:cs="Calibri"/>
          <w:sz w:val="32"/>
          <w:szCs w:val="32"/>
        </w:rPr>
      </w:pPr>
      <w:r w:rsidRPr="0097130C">
        <w:rPr>
          <w:rFonts w:asciiTheme="majorHAnsi" w:eastAsia="Calibri" w:hAnsiTheme="majorHAnsi" w:cs="Calibri"/>
          <w:b/>
          <w:sz w:val="32"/>
          <w:szCs w:val="32"/>
        </w:rPr>
        <w:t>JO</w:t>
      </w:r>
      <w:r w:rsidRPr="0097130C">
        <w:rPr>
          <w:rFonts w:asciiTheme="majorHAnsi" w:eastAsia="Calibri" w:hAnsiTheme="majorHAnsi" w:cs="Calibri"/>
          <w:b/>
          <w:spacing w:val="1"/>
          <w:sz w:val="32"/>
          <w:szCs w:val="32"/>
        </w:rPr>
        <w:t>B</w:t>
      </w:r>
      <w:r w:rsidRPr="0097130C">
        <w:rPr>
          <w:rFonts w:asciiTheme="majorHAnsi" w:eastAsia="Calibri" w:hAnsiTheme="majorHAnsi" w:cs="Calibri"/>
          <w:b/>
          <w:spacing w:val="-2"/>
          <w:sz w:val="32"/>
          <w:szCs w:val="32"/>
        </w:rPr>
        <w:t>-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RE</w:t>
      </w:r>
      <w:r w:rsidRPr="0097130C">
        <w:rPr>
          <w:rFonts w:asciiTheme="majorHAnsi" w:eastAsia="Calibri" w:hAnsiTheme="majorHAnsi" w:cs="Calibri"/>
          <w:b/>
          <w:spacing w:val="-1"/>
          <w:sz w:val="32"/>
          <w:szCs w:val="32"/>
        </w:rPr>
        <w:t>L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 xml:space="preserve">ATED </w:t>
      </w:r>
      <w:r w:rsidRPr="0097130C">
        <w:rPr>
          <w:rFonts w:asciiTheme="majorHAnsi" w:eastAsia="Calibri" w:hAnsiTheme="majorHAnsi" w:cs="Calibri"/>
          <w:b/>
          <w:spacing w:val="-2"/>
          <w:sz w:val="32"/>
          <w:szCs w:val="32"/>
        </w:rPr>
        <w:t>H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ON</w:t>
      </w:r>
      <w:r w:rsidRPr="0097130C">
        <w:rPr>
          <w:rFonts w:asciiTheme="majorHAnsi" w:eastAsia="Calibri" w:hAnsiTheme="majorHAnsi" w:cs="Calibri"/>
          <w:b/>
          <w:spacing w:val="-3"/>
          <w:sz w:val="32"/>
          <w:szCs w:val="32"/>
        </w:rPr>
        <w:t>O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RS,</w:t>
      </w:r>
      <w:r w:rsidRPr="0097130C">
        <w:rPr>
          <w:rFonts w:asciiTheme="majorHAnsi" w:eastAsia="Calibri" w:hAnsiTheme="majorHAnsi" w:cs="Calibri"/>
          <w:b/>
          <w:spacing w:val="-2"/>
          <w:sz w:val="32"/>
          <w:szCs w:val="32"/>
        </w:rPr>
        <w:t xml:space="preserve"> 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AWAR</w:t>
      </w:r>
      <w:r w:rsidRPr="0097130C">
        <w:rPr>
          <w:rFonts w:asciiTheme="majorHAnsi" w:eastAsia="Calibri" w:hAnsiTheme="majorHAnsi" w:cs="Calibri"/>
          <w:b/>
          <w:spacing w:val="1"/>
          <w:sz w:val="32"/>
          <w:szCs w:val="32"/>
        </w:rPr>
        <w:t>D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S,</w:t>
      </w:r>
      <w:r w:rsidRPr="0097130C">
        <w:rPr>
          <w:rFonts w:asciiTheme="majorHAnsi" w:eastAsia="Calibri" w:hAnsiTheme="majorHAnsi" w:cs="Calibri"/>
          <w:b/>
          <w:spacing w:val="-2"/>
          <w:sz w:val="32"/>
          <w:szCs w:val="32"/>
        </w:rPr>
        <w:t xml:space="preserve"> 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M</w:t>
      </w:r>
      <w:r w:rsidRPr="0097130C">
        <w:rPr>
          <w:rFonts w:asciiTheme="majorHAnsi" w:eastAsia="Calibri" w:hAnsiTheme="majorHAnsi" w:cs="Calibri"/>
          <w:b/>
          <w:spacing w:val="-1"/>
          <w:sz w:val="32"/>
          <w:szCs w:val="32"/>
        </w:rPr>
        <w:t>E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M</w:t>
      </w:r>
      <w:r w:rsidRPr="0097130C">
        <w:rPr>
          <w:rFonts w:asciiTheme="majorHAnsi" w:eastAsia="Calibri" w:hAnsiTheme="majorHAnsi" w:cs="Calibri"/>
          <w:b/>
          <w:spacing w:val="-2"/>
          <w:sz w:val="32"/>
          <w:szCs w:val="32"/>
        </w:rPr>
        <w:t>B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ERSH</w:t>
      </w:r>
      <w:r w:rsidRPr="0097130C">
        <w:rPr>
          <w:rFonts w:asciiTheme="majorHAnsi" w:eastAsia="Calibri" w:hAnsiTheme="majorHAnsi" w:cs="Calibri"/>
          <w:b/>
          <w:spacing w:val="-1"/>
          <w:sz w:val="32"/>
          <w:szCs w:val="32"/>
        </w:rPr>
        <w:t>I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P</w:t>
      </w:r>
      <w:r w:rsidRPr="0097130C">
        <w:rPr>
          <w:rFonts w:asciiTheme="majorHAnsi" w:eastAsia="Calibri" w:hAnsiTheme="majorHAnsi" w:cs="Calibri"/>
          <w:b/>
          <w:spacing w:val="-1"/>
          <w:sz w:val="32"/>
          <w:szCs w:val="32"/>
        </w:rPr>
        <w:t>S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,</w:t>
      </w:r>
      <w:r w:rsidRPr="0097130C">
        <w:rPr>
          <w:rFonts w:asciiTheme="majorHAnsi" w:eastAsia="Calibri" w:hAnsiTheme="majorHAnsi" w:cs="Calibri"/>
          <w:b/>
          <w:spacing w:val="-1"/>
          <w:sz w:val="32"/>
          <w:szCs w:val="32"/>
        </w:rPr>
        <w:t xml:space="preserve"> 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ETC.</w:t>
      </w:r>
    </w:p>
    <w:p w14:paraId="4BABB864" w14:textId="77777777" w:rsidR="000E0BAA" w:rsidRPr="0097130C" w:rsidRDefault="00E81A54">
      <w:pPr>
        <w:spacing w:before="50"/>
        <w:ind w:left="100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me</w:t>
      </w:r>
      <w:r w:rsidRPr="0097130C">
        <w:rPr>
          <w:rFonts w:asciiTheme="majorHAnsi" w:eastAsia="Calibri" w:hAnsiTheme="majorHAnsi" w:cs="Calibri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i</w:t>
      </w:r>
      <w:r w:rsidRPr="0097130C">
        <w:rPr>
          <w:rFonts w:asciiTheme="majorHAnsi" w:eastAsia="Calibri" w:hAnsiTheme="majorHAnsi" w:cs="Calibri"/>
          <w:sz w:val="22"/>
          <w:szCs w:val="22"/>
        </w:rPr>
        <w:t>can</w:t>
      </w:r>
      <w:r w:rsidRPr="0097130C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z w:val="22"/>
          <w:szCs w:val="22"/>
        </w:rPr>
        <w:t>ci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ty</w:t>
      </w:r>
      <w:r w:rsidRPr="0097130C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z w:val="22"/>
          <w:szCs w:val="22"/>
        </w:rPr>
        <w:t>f</w:t>
      </w:r>
      <w:r w:rsidRPr="0097130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Pub</w:t>
      </w:r>
      <w:r w:rsidRPr="0097130C">
        <w:rPr>
          <w:rFonts w:asciiTheme="majorHAnsi" w:eastAsia="Calibri" w:hAnsiTheme="majorHAnsi" w:cs="Calibri"/>
          <w:sz w:val="22"/>
          <w:szCs w:val="22"/>
        </w:rPr>
        <w:t>lic</w:t>
      </w:r>
      <w:r w:rsidRPr="0097130C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4"/>
          <w:sz w:val="22"/>
          <w:szCs w:val="22"/>
        </w:rPr>
        <w:t>d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sz w:val="22"/>
          <w:szCs w:val="22"/>
        </w:rPr>
        <w:t>i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z w:val="22"/>
          <w:szCs w:val="22"/>
        </w:rPr>
        <w:t>i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z w:val="22"/>
          <w:szCs w:val="22"/>
        </w:rPr>
        <w:t>tr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z w:val="22"/>
          <w:szCs w:val="22"/>
        </w:rPr>
        <w:t>t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z w:val="22"/>
          <w:szCs w:val="22"/>
        </w:rPr>
        <w:t>s</w:t>
      </w:r>
    </w:p>
    <w:p w14:paraId="15CDC10D" w14:textId="77777777" w:rsidR="000E0BAA" w:rsidRPr="0097130C" w:rsidRDefault="00E81A54">
      <w:pPr>
        <w:spacing w:before="36"/>
        <w:ind w:left="100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z w:val="22"/>
          <w:szCs w:val="22"/>
        </w:rPr>
        <w:t>OPM</w:t>
      </w:r>
      <w:r w:rsidRPr="0097130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Dir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ct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'</w:t>
      </w:r>
      <w:r w:rsidRPr="0097130C">
        <w:rPr>
          <w:rFonts w:asciiTheme="majorHAnsi" w:eastAsia="Calibri" w:hAnsiTheme="majorHAnsi" w:cs="Calibri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97130C">
        <w:rPr>
          <w:rFonts w:asciiTheme="majorHAnsi" w:eastAsia="Calibri" w:hAnsiTheme="majorHAnsi" w:cs="Calibri"/>
          <w:sz w:val="22"/>
          <w:szCs w:val="22"/>
        </w:rPr>
        <w:t>ard</w:t>
      </w:r>
      <w:r w:rsidRPr="0097130C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for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x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ll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,</w:t>
      </w:r>
      <w:r w:rsidRPr="0097130C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z w:val="22"/>
          <w:szCs w:val="22"/>
        </w:rPr>
        <w:t>ct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ob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19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9</w:t>
      </w:r>
      <w:r w:rsidRPr="0097130C">
        <w:rPr>
          <w:rFonts w:asciiTheme="majorHAnsi" w:eastAsia="Calibri" w:hAnsiTheme="majorHAnsi" w:cs="Calibri"/>
          <w:sz w:val="22"/>
          <w:szCs w:val="22"/>
        </w:rPr>
        <w:t>7</w:t>
      </w:r>
    </w:p>
    <w:p w14:paraId="1173D8B5" w14:textId="77777777" w:rsidR="000E0BAA" w:rsidRPr="0097130C" w:rsidRDefault="00E81A54">
      <w:pPr>
        <w:spacing w:before="36"/>
        <w:ind w:left="100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z w:val="22"/>
          <w:szCs w:val="22"/>
        </w:rPr>
        <w:t>OPM</w:t>
      </w:r>
      <w:r w:rsidRPr="0097130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Dir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ct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'</w:t>
      </w:r>
      <w:r w:rsidRPr="0097130C">
        <w:rPr>
          <w:rFonts w:asciiTheme="majorHAnsi" w:eastAsia="Calibri" w:hAnsiTheme="majorHAnsi" w:cs="Calibri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97130C">
        <w:rPr>
          <w:rFonts w:asciiTheme="majorHAnsi" w:eastAsia="Calibri" w:hAnsiTheme="majorHAnsi" w:cs="Calibri"/>
          <w:sz w:val="22"/>
          <w:szCs w:val="22"/>
        </w:rPr>
        <w:t>ard</w:t>
      </w:r>
      <w:r w:rsidRPr="0097130C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for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x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ll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,</w:t>
      </w:r>
      <w:r w:rsidRPr="0097130C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z w:val="22"/>
          <w:szCs w:val="22"/>
        </w:rPr>
        <w:t>ct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ob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19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9</w:t>
      </w:r>
      <w:r w:rsidRPr="0097130C">
        <w:rPr>
          <w:rFonts w:asciiTheme="majorHAnsi" w:eastAsia="Calibri" w:hAnsiTheme="majorHAnsi" w:cs="Calibri"/>
          <w:sz w:val="22"/>
          <w:szCs w:val="22"/>
        </w:rPr>
        <w:t>6</w:t>
      </w:r>
    </w:p>
    <w:p w14:paraId="244D4816" w14:textId="77777777" w:rsidR="000E0BAA" w:rsidRPr="0097130C" w:rsidRDefault="00E81A54">
      <w:pPr>
        <w:spacing w:before="36"/>
        <w:ind w:left="100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z w:val="22"/>
          <w:szCs w:val="22"/>
        </w:rPr>
        <w:t>OPM</w:t>
      </w:r>
      <w:r w:rsidRPr="0097130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Dir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ct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'</w:t>
      </w:r>
      <w:r w:rsidRPr="0097130C">
        <w:rPr>
          <w:rFonts w:asciiTheme="majorHAnsi" w:eastAsia="Calibri" w:hAnsiTheme="majorHAnsi" w:cs="Calibri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97130C">
        <w:rPr>
          <w:rFonts w:asciiTheme="majorHAnsi" w:eastAsia="Calibri" w:hAnsiTheme="majorHAnsi" w:cs="Calibri"/>
          <w:sz w:val="22"/>
          <w:szCs w:val="22"/>
        </w:rPr>
        <w:t>ard</w:t>
      </w:r>
      <w:r w:rsidRPr="0097130C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for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x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ce</w:t>
      </w:r>
      <w:r w:rsidRPr="0097130C">
        <w:rPr>
          <w:rFonts w:asciiTheme="majorHAnsi" w:eastAsia="Calibri" w:hAnsiTheme="majorHAnsi" w:cs="Calibri"/>
          <w:sz w:val="22"/>
          <w:szCs w:val="22"/>
        </w:rPr>
        <w:t>ll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,</w:t>
      </w:r>
      <w:r w:rsidRPr="0097130C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Febr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7130C">
        <w:rPr>
          <w:rFonts w:asciiTheme="majorHAnsi" w:eastAsia="Calibri" w:hAnsiTheme="majorHAnsi" w:cs="Calibri"/>
          <w:sz w:val="22"/>
          <w:szCs w:val="22"/>
        </w:rPr>
        <w:t>ary</w:t>
      </w:r>
      <w:r w:rsidRPr="0097130C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1995</w:t>
      </w:r>
    </w:p>
    <w:p w14:paraId="43D32D8A" w14:textId="77777777" w:rsidR="000E0BAA" w:rsidRPr="0097130C" w:rsidRDefault="00E81A54">
      <w:pPr>
        <w:spacing w:before="36"/>
        <w:ind w:left="100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z w:val="22"/>
          <w:szCs w:val="22"/>
        </w:rPr>
        <w:t>OPM</w:t>
      </w:r>
      <w:r w:rsidRPr="0097130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Dir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ct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'</w:t>
      </w:r>
      <w:r w:rsidRPr="0097130C">
        <w:rPr>
          <w:rFonts w:asciiTheme="majorHAnsi" w:eastAsia="Calibri" w:hAnsiTheme="majorHAnsi" w:cs="Calibri"/>
          <w:sz w:val="22"/>
          <w:szCs w:val="22"/>
        </w:rPr>
        <w:t>s</w:t>
      </w:r>
      <w:r w:rsidRPr="0097130C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3"/>
          <w:sz w:val="22"/>
          <w:szCs w:val="22"/>
        </w:rPr>
        <w:t>A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97130C">
        <w:rPr>
          <w:rFonts w:asciiTheme="majorHAnsi" w:eastAsia="Calibri" w:hAnsiTheme="majorHAnsi" w:cs="Calibri"/>
          <w:sz w:val="22"/>
          <w:szCs w:val="22"/>
        </w:rPr>
        <w:t>ard</w:t>
      </w:r>
      <w:r w:rsidRPr="0097130C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for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x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ll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,</w:t>
      </w:r>
      <w:r w:rsidRPr="0097130C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Sep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te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1</w:t>
      </w:r>
      <w:r w:rsidRPr="0097130C">
        <w:rPr>
          <w:rFonts w:asciiTheme="majorHAnsi" w:eastAsia="Calibri" w:hAnsiTheme="majorHAnsi" w:cs="Calibri"/>
          <w:spacing w:val="2"/>
          <w:sz w:val="22"/>
          <w:szCs w:val="22"/>
        </w:rPr>
        <w:t>9</w:t>
      </w:r>
      <w:r w:rsidRPr="0097130C">
        <w:rPr>
          <w:rFonts w:asciiTheme="majorHAnsi" w:eastAsia="Calibri" w:hAnsiTheme="majorHAnsi" w:cs="Calibri"/>
          <w:sz w:val="22"/>
          <w:szCs w:val="22"/>
        </w:rPr>
        <w:t>93</w:t>
      </w:r>
    </w:p>
    <w:p w14:paraId="1786CDCB" w14:textId="77777777" w:rsidR="000E0BAA" w:rsidRPr="0097130C" w:rsidRDefault="000E0BAA">
      <w:pPr>
        <w:spacing w:before="7" w:line="100" w:lineRule="exact"/>
        <w:rPr>
          <w:rFonts w:asciiTheme="majorHAnsi" w:hAnsiTheme="majorHAnsi"/>
          <w:sz w:val="13"/>
          <w:szCs w:val="13"/>
        </w:rPr>
      </w:pPr>
    </w:p>
    <w:p w14:paraId="2991A33D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330215E" w14:textId="77777777" w:rsidR="000E0BAA" w:rsidRPr="0097130C" w:rsidRDefault="00E81A54">
      <w:pPr>
        <w:ind w:left="100"/>
        <w:rPr>
          <w:rFonts w:asciiTheme="majorHAnsi" w:eastAsia="Calibri" w:hAnsiTheme="majorHAnsi" w:cs="Calibri"/>
          <w:sz w:val="32"/>
          <w:szCs w:val="32"/>
        </w:rPr>
      </w:pPr>
      <w:r w:rsidRPr="0097130C">
        <w:rPr>
          <w:rFonts w:asciiTheme="majorHAnsi" w:eastAsia="Calibri" w:hAnsiTheme="majorHAnsi" w:cs="Calibri"/>
          <w:b/>
          <w:sz w:val="32"/>
          <w:szCs w:val="32"/>
        </w:rPr>
        <w:t>REFE</w:t>
      </w:r>
      <w:r w:rsidRPr="0097130C">
        <w:rPr>
          <w:rFonts w:asciiTheme="majorHAnsi" w:eastAsia="Calibri" w:hAnsiTheme="majorHAnsi" w:cs="Calibri"/>
          <w:b/>
          <w:spacing w:val="1"/>
          <w:sz w:val="32"/>
          <w:szCs w:val="32"/>
        </w:rPr>
        <w:t>R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E</w:t>
      </w:r>
      <w:r w:rsidRPr="0097130C">
        <w:rPr>
          <w:rFonts w:asciiTheme="majorHAnsi" w:eastAsia="Calibri" w:hAnsiTheme="majorHAnsi" w:cs="Calibri"/>
          <w:b/>
          <w:spacing w:val="-3"/>
          <w:sz w:val="32"/>
          <w:szCs w:val="32"/>
        </w:rPr>
        <w:t>N</w:t>
      </w:r>
      <w:r w:rsidRPr="0097130C">
        <w:rPr>
          <w:rFonts w:asciiTheme="majorHAnsi" w:eastAsia="Calibri" w:hAnsiTheme="majorHAnsi" w:cs="Calibri"/>
          <w:b/>
          <w:sz w:val="32"/>
          <w:szCs w:val="32"/>
        </w:rPr>
        <w:t>CES</w:t>
      </w:r>
    </w:p>
    <w:p w14:paraId="787CF48D" w14:textId="77777777" w:rsidR="000E0BAA" w:rsidRPr="0097130C" w:rsidRDefault="00E81A54">
      <w:pPr>
        <w:spacing w:before="52"/>
        <w:ind w:left="100"/>
        <w:rPr>
          <w:rFonts w:asciiTheme="majorHAnsi" w:eastAsia="Calibri" w:hAnsiTheme="majorHAnsi" w:cs="Calibri"/>
          <w:sz w:val="22"/>
          <w:szCs w:val="22"/>
        </w:rPr>
      </w:pPr>
      <w:r w:rsidRPr="0097130C">
        <w:rPr>
          <w:rFonts w:asciiTheme="majorHAnsi" w:eastAsia="Calibri" w:hAnsiTheme="majorHAnsi" w:cs="Calibri"/>
          <w:sz w:val="22"/>
          <w:szCs w:val="22"/>
        </w:rPr>
        <w:t>Pr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97130C">
        <w:rPr>
          <w:rFonts w:asciiTheme="majorHAnsi" w:eastAsia="Calibri" w:hAnsiTheme="majorHAnsi" w:cs="Calibri"/>
          <w:sz w:val="22"/>
          <w:szCs w:val="22"/>
        </w:rPr>
        <w:t>i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z w:val="22"/>
          <w:szCs w:val="22"/>
        </w:rPr>
        <w:t>d</w:t>
      </w:r>
      <w:r w:rsidRPr="0097130C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up</w:t>
      </w:r>
      <w:r w:rsidRPr="0097130C">
        <w:rPr>
          <w:rFonts w:asciiTheme="majorHAnsi" w:eastAsia="Calibri" w:hAnsiTheme="majorHAnsi" w:cs="Calibri"/>
          <w:sz w:val="22"/>
          <w:szCs w:val="22"/>
        </w:rPr>
        <w:t>on</w:t>
      </w:r>
      <w:r w:rsidRPr="0097130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97130C">
        <w:rPr>
          <w:rFonts w:asciiTheme="majorHAnsi" w:eastAsia="Calibri" w:hAnsiTheme="majorHAnsi" w:cs="Calibri"/>
          <w:sz w:val="22"/>
          <w:szCs w:val="22"/>
        </w:rPr>
        <w:t>r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7130C">
        <w:rPr>
          <w:rFonts w:asciiTheme="majorHAnsi" w:eastAsia="Calibri" w:hAnsiTheme="majorHAnsi" w:cs="Calibri"/>
          <w:spacing w:val="1"/>
          <w:sz w:val="22"/>
          <w:szCs w:val="22"/>
        </w:rPr>
        <w:t>qu</w:t>
      </w:r>
      <w:r w:rsidRPr="0097130C">
        <w:rPr>
          <w:rFonts w:asciiTheme="majorHAnsi" w:eastAsia="Calibri" w:hAnsiTheme="majorHAnsi" w:cs="Calibri"/>
          <w:spacing w:val="-1"/>
          <w:sz w:val="22"/>
          <w:szCs w:val="22"/>
        </w:rPr>
        <w:t>es</w:t>
      </w:r>
      <w:r w:rsidRPr="0097130C">
        <w:rPr>
          <w:rFonts w:asciiTheme="majorHAnsi" w:eastAsia="Calibri" w:hAnsiTheme="majorHAnsi" w:cs="Calibri"/>
          <w:sz w:val="22"/>
          <w:szCs w:val="22"/>
        </w:rPr>
        <w:t>t.</w:t>
      </w:r>
    </w:p>
    <w:p w14:paraId="6CBECA85" w14:textId="77777777" w:rsidR="000E0BAA" w:rsidRPr="0097130C" w:rsidRDefault="000E0BAA">
      <w:pPr>
        <w:spacing w:before="3" w:line="100" w:lineRule="exact"/>
        <w:rPr>
          <w:rFonts w:asciiTheme="majorHAnsi" w:hAnsiTheme="majorHAnsi"/>
          <w:sz w:val="12"/>
          <w:szCs w:val="12"/>
        </w:rPr>
      </w:pPr>
    </w:p>
    <w:p w14:paraId="6E6C2F8C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76908F7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389D65B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9F126BD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3681E04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C5454F2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A4BAB6C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3FC0A1B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71C664E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78D9687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DD48ADC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DE0279C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B5C7817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5780431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8458CC4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F36012F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5D85AF1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825948F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4C116F4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E9A62C8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3CC922F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10F4E8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7904E56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619FBDA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DDFC664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CCACF42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B7DE43A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7A96953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93A7056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1F4959E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F1CAA56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  <w:sectPr w:rsidR="000E0BAA" w:rsidRPr="0097130C">
          <w:pgSz w:w="12240" w:h="15840"/>
          <w:pgMar w:top="640" w:right="380" w:bottom="280" w:left="1340" w:header="447" w:footer="0" w:gutter="0"/>
          <w:cols w:space="720"/>
        </w:sectPr>
      </w:pPr>
    </w:p>
    <w:p w14:paraId="79BF7A35" w14:textId="77777777" w:rsidR="000E0BAA" w:rsidRPr="0097130C" w:rsidRDefault="00E81A54">
      <w:pPr>
        <w:spacing w:before="62"/>
        <w:ind w:left="1089" w:right="-44"/>
        <w:rPr>
          <w:rFonts w:asciiTheme="majorHAnsi" w:eastAsia="Calibri" w:hAnsiTheme="majorHAnsi" w:cs="Calibri"/>
          <w:sz w:val="18"/>
          <w:szCs w:val="18"/>
        </w:rPr>
      </w:pPr>
      <w:r w:rsidRPr="0097130C">
        <w:rPr>
          <w:rFonts w:asciiTheme="majorHAnsi" w:hAnsiTheme="majorHAnsi"/>
          <w:sz w:val="22"/>
          <w:szCs w:val="22"/>
        </w:rPr>
        <w:pict w14:anchorId="7CB66D44">
          <v:group id="_x0000_s1048" style="position:absolute;left:0;text-align:left;margin-left:49.1pt;margin-top:51.35pt;width:536.05pt;height:0;z-index:-251654656;mso-position-horizontal-relative:page;mso-position-vertical-relative:page" coordorigin="982,1027" coordsize="10721,0">
            <v:shape id="_x0000_s1049" style="position:absolute;left:982;top:1027;width:10721;height:0" coordorigin="982,1027" coordsize="10721,0" path="m982,1027r10721,e" filled="f" strokecolor="#0e233d" strokeweight="2.25pt">
              <v:path arrowok="t"/>
            </v:shape>
            <w10:wrap anchorx="page" anchory="page"/>
          </v:group>
        </w:pict>
      </w:r>
      <w:r w:rsidRPr="0097130C">
        <w:rPr>
          <w:rFonts w:asciiTheme="majorHAnsi" w:hAnsiTheme="majorHAnsi"/>
          <w:sz w:val="22"/>
          <w:szCs w:val="22"/>
        </w:rPr>
        <w:pict w14:anchorId="7D8AB539">
          <v:group id="_x0000_s1041" style="position:absolute;left:0;text-align:left;margin-left:65.95pt;margin-top:721.8pt;width:522.4pt;height:22.6pt;z-index:-251655680;mso-position-horizontal-relative:page;mso-position-vertical-relative:page" coordorigin="1319,14436" coordsize="10448,452">
            <v:shape id="_x0000_s1047" style="position:absolute;left:9957;top:14850;width:960;height:0" coordorigin="9957,14850" coordsize="960,0" path="m9957,14850r960,e" filled="f" strokecolor="#0e233d" strokeweight="3.7pt">
              <v:path arrowok="t"/>
            </v:shape>
            <v:shape id="_x0000_s1046" style="position:absolute;left:9957;top:14850;width:960;height:0" coordorigin="9957,14850" coordsize="960,0" path="m9957,14850r960,e" filled="f" strokecolor="#0e233d" strokeweight="3.7pt">
              <v:path arrowok="t"/>
            </v:shape>
            <v:shape id="_x0000_s1045" style="position:absolute;left:1325;top:14484;width:8632;height:0" coordorigin="1325,14484" coordsize="8632,0" path="m1325,14484r8632,e" filled="f" strokeweight=".58pt">
              <v:path arrowok="t"/>
            </v:shape>
            <v:shape id="_x0000_s1044" style="position:absolute;left:9957;top:14524;width:10;height:0" coordorigin="9957,14524" coordsize="10,0" path="m9957,14524r10,e" filled="f" strokecolor="#0e233d" strokeweight="3.7pt">
              <v:path arrowok="t"/>
            </v:shape>
            <v:shape id="_x0000_s1043" style="position:absolute;left:9957;top:14484;width:10;height:0" coordorigin="9957,14484" coordsize="10,0" path="m9957,14484r10,e" filled="f" strokecolor="#c0504d" strokeweight=".58pt">
              <v:path arrowok="t"/>
            </v:shape>
            <v:shape id="_x0000_s1042" style="position:absolute;left:9953;top:14458;width:1792;height:388" coordorigin="9953,14458" coordsize="1792,388" path="m9953,14846r1792,l11745,14458r-1792,l9953,14846xe" stroked="f">
              <v:path arrowok="t"/>
            </v:shape>
            <w10:wrap anchorx="page" anchory="page"/>
          </v:group>
        </w:pict>
      </w:r>
      <w:r w:rsidRPr="0097130C">
        <w:rPr>
          <w:rFonts w:asciiTheme="majorHAnsi" w:hAnsiTheme="majorHAnsi"/>
          <w:sz w:val="22"/>
          <w:szCs w:val="22"/>
        </w:rPr>
        <w:pict w14:anchorId="4D573EB9">
          <v:shape id="_x0000_s1040" type="#_x0000_t202" style="position:absolute;left:0;text-align:left;margin-left:497.65pt;margin-top:-1.95pt;width:89.6pt;height:19.4pt;z-index:-251656704;mso-position-horizontal-relative:page" filled="f" stroked="f">
            <v:textbox inset="0,0,0,0">
              <w:txbxContent>
                <w:p w14:paraId="59438DF0" w14:textId="77777777" w:rsidR="000E0BAA" w:rsidRDefault="000E0BAA">
                  <w:pPr>
                    <w:spacing w:line="100" w:lineRule="exact"/>
                    <w:rPr>
                      <w:sz w:val="10"/>
                      <w:szCs w:val="10"/>
                    </w:rPr>
                  </w:pPr>
                </w:p>
                <w:p w14:paraId="0FA907C9" w14:textId="77777777" w:rsidR="000E0BAA" w:rsidRDefault="00E81A54">
                  <w:pPr>
                    <w:ind w:left="439"/>
                    <w:rPr>
                      <w:rFonts w:ascii="Calibri" w:eastAsia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Calibri"/>
                      <w:b/>
                      <w:color w:val="FFFFFF"/>
                      <w:sz w:val="18"/>
                      <w:szCs w:val="18"/>
                    </w:rPr>
                    <w:t>4</w:t>
                  </w:r>
                </w:p>
              </w:txbxContent>
            </v:textbox>
            <w10:wrap anchorx="page"/>
          </v:shape>
        </w:pic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>Diver</w:t>
      </w:r>
      <w:r w:rsidRPr="0097130C">
        <w:rPr>
          <w:rFonts w:asciiTheme="majorHAnsi" w:eastAsia="Calibri" w:hAnsiTheme="majorHAnsi" w:cs="Calibri"/>
          <w:sz w:val="18"/>
          <w:szCs w:val="18"/>
        </w:rPr>
        <w:t>s</w:t>
      </w:r>
      <w:r w:rsidRPr="0097130C">
        <w:rPr>
          <w:rFonts w:asciiTheme="majorHAnsi" w:eastAsia="Calibri" w:hAnsiTheme="majorHAnsi" w:cs="Calibri"/>
          <w:spacing w:val="1"/>
          <w:sz w:val="18"/>
          <w:szCs w:val="18"/>
        </w:rPr>
        <w:t>i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>ty</w:t>
      </w:r>
      <w:r w:rsidRPr="0097130C">
        <w:rPr>
          <w:rFonts w:asciiTheme="majorHAnsi" w:eastAsia="Calibri" w:hAnsiTheme="majorHAnsi" w:cs="Calibri"/>
          <w:sz w:val="18"/>
          <w:szCs w:val="18"/>
        </w:rPr>
        <w:t>,</w:t>
      </w:r>
      <w:r w:rsidRPr="0097130C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>Recr</w:t>
      </w:r>
      <w:r w:rsidRPr="0097130C">
        <w:rPr>
          <w:rFonts w:asciiTheme="majorHAnsi" w:eastAsia="Calibri" w:hAnsiTheme="majorHAnsi" w:cs="Calibri"/>
          <w:spacing w:val="2"/>
          <w:sz w:val="18"/>
          <w:szCs w:val="18"/>
        </w:rPr>
        <w:t>u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>it</w:t>
      </w:r>
      <w:r w:rsidRPr="0097130C">
        <w:rPr>
          <w:rFonts w:asciiTheme="majorHAnsi" w:eastAsia="Calibri" w:hAnsiTheme="majorHAnsi" w:cs="Calibri"/>
          <w:spacing w:val="1"/>
          <w:sz w:val="18"/>
          <w:szCs w:val="18"/>
        </w:rPr>
        <w:t>m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97130C">
        <w:rPr>
          <w:rFonts w:asciiTheme="majorHAnsi" w:eastAsia="Calibri" w:hAnsiTheme="majorHAnsi" w:cs="Calibri"/>
          <w:sz w:val="18"/>
          <w:szCs w:val="18"/>
        </w:rPr>
        <w:t>n</w:t>
      </w:r>
      <w:r w:rsidRPr="0097130C">
        <w:rPr>
          <w:rFonts w:asciiTheme="majorHAnsi" w:eastAsia="Calibri" w:hAnsiTheme="majorHAnsi" w:cs="Calibri"/>
          <w:spacing w:val="-2"/>
          <w:sz w:val="18"/>
          <w:szCs w:val="18"/>
        </w:rPr>
        <w:t>t</w:t>
      </w:r>
      <w:r w:rsidRPr="0097130C">
        <w:rPr>
          <w:rFonts w:asciiTheme="majorHAnsi" w:eastAsia="Calibri" w:hAnsiTheme="majorHAnsi" w:cs="Calibri"/>
          <w:sz w:val="18"/>
          <w:szCs w:val="18"/>
        </w:rPr>
        <w:t>,</w:t>
      </w:r>
      <w:r w:rsidRPr="0097130C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sz w:val="18"/>
          <w:szCs w:val="18"/>
        </w:rPr>
        <w:t>W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>ork</w:t>
      </w:r>
      <w:r w:rsidRPr="0097130C">
        <w:rPr>
          <w:rFonts w:asciiTheme="majorHAnsi" w:eastAsia="Calibri" w:hAnsiTheme="majorHAnsi" w:cs="Calibri"/>
          <w:sz w:val="18"/>
          <w:szCs w:val="18"/>
        </w:rPr>
        <w:t>/L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>if</w:t>
      </w:r>
      <w:r w:rsidRPr="0097130C">
        <w:rPr>
          <w:rFonts w:asciiTheme="majorHAnsi" w:eastAsia="Calibri" w:hAnsiTheme="majorHAnsi" w:cs="Calibri"/>
          <w:sz w:val="18"/>
          <w:szCs w:val="18"/>
        </w:rPr>
        <w:t>e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 xml:space="preserve"> D</w:t>
      </w:r>
      <w:r w:rsidRPr="0097130C">
        <w:rPr>
          <w:rFonts w:asciiTheme="majorHAnsi" w:eastAsia="Calibri" w:hAnsiTheme="majorHAnsi" w:cs="Calibri"/>
          <w:spacing w:val="1"/>
          <w:sz w:val="18"/>
          <w:szCs w:val="18"/>
        </w:rPr>
        <w:t>i</w:t>
      </w:r>
      <w:r w:rsidRPr="0097130C">
        <w:rPr>
          <w:rFonts w:asciiTheme="majorHAnsi" w:eastAsia="Calibri" w:hAnsiTheme="majorHAnsi" w:cs="Calibri"/>
          <w:spacing w:val="2"/>
          <w:sz w:val="18"/>
          <w:szCs w:val="18"/>
        </w:rPr>
        <w:t>v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>i</w:t>
      </w:r>
      <w:r w:rsidRPr="0097130C">
        <w:rPr>
          <w:rFonts w:asciiTheme="majorHAnsi" w:eastAsia="Calibri" w:hAnsiTheme="majorHAnsi" w:cs="Calibri"/>
          <w:sz w:val="18"/>
          <w:szCs w:val="18"/>
        </w:rPr>
        <w:t>s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>io</w:t>
      </w:r>
      <w:r w:rsidRPr="0097130C">
        <w:rPr>
          <w:rFonts w:asciiTheme="majorHAnsi" w:eastAsia="Calibri" w:hAnsiTheme="majorHAnsi" w:cs="Calibri"/>
          <w:sz w:val="18"/>
          <w:szCs w:val="18"/>
        </w:rPr>
        <w:t>n</w:t>
      </w:r>
      <w:r w:rsidRPr="0097130C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sz w:val="18"/>
          <w:szCs w:val="18"/>
        </w:rPr>
        <w:t>–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sz w:val="18"/>
          <w:szCs w:val="18"/>
        </w:rPr>
        <w:t>US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>D</w:t>
      </w:r>
      <w:r w:rsidRPr="0097130C">
        <w:rPr>
          <w:rFonts w:asciiTheme="majorHAnsi" w:eastAsia="Calibri" w:hAnsiTheme="majorHAnsi" w:cs="Calibri"/>
          <w:sz w:val="18"/>
          <w:szCs w:val="18"/>
        </w:rPr>
        <w:t>A</w:t>
      </w:r>
      <w:r w:rsidRPr="0097130C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sz w:val="18"/>
          <w:szCs w:val="18"/>
        </w:rPr>
        <w:t>Ca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>reer</w:t>
      </w:r>
      <w:r w:rsidRPr="0097130C">
        <w:rPr>
          <w:rFonts w:asciiTheme="majorHAnsi" w:eastAsia="Calibri" w:hAnsiTheme="majorHAnsi" w:cs="Calibri"/>
          <w:sz w:val="18"/>
          <w:szCs w:val="18"/>
        </w:rPr>
        <w:t>s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 xml:space="preserve"> f</w:t>
      </w:r>
      <w:r w:rsidRPr="0097130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97130C">
        <w:rPr>
          <w:rFonts w:asciiTheme="majorHAnsi" w:eastAsia="Calibri" w:hAnsiTheme="majorHAnsi" w:cs="Calibri"/>
          <w:sz w:val="18"/>
          <w:szCs w:val="18"/>
        </w:rPr>
        <w:t>r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sz w:val="18"/>
          <w:szCs w:val="18"/>
        </w:rPr>
        <w:t>S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97130C">
        <w:rPr>
          <w:rFonts w:asciiTheme="majorHAnsi" w:eastAsia="Calibri" w:hAnsiTheme="majorHAnsi" w:cs="Calibri"/>
          <w:sz w:val="18"/>
          <w:szCs w:val="18"/>
        </w:rPr>
        <w:t>u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>de</w:t>
      </w:r>
      <w:r w:rsidRPr="0097130C">
        <w:rPr>
          <w:rFonts w:asciiTheme="majorHAnsi" w:eastAsia="Calibri" w:hAnsiTheme="majorHAnsi" w:cs="Calibri"/>
          <w:sz w:val="18"/>
          <w:szCs w:val="18"/>
        </w:rPr>
        <w:t>n</w:t>
      </w:r>
      <w:r w:rsidRPr="0097130C">
        <w:rPr>
          <w:rFonts w:asciiTheme="majorHAnsi" w:eastAsia="Calibri" w:hAnsiTheme="majorHAnsi" w:cs="Calibri"/>
          <w:spacing w:val="-2"/>
          <w:sz w:val="18"/>
          <w:szCs w:val="18"/>
        </w:rPr>
        <w:t>t</w:t>
      </w:r>
      <w:r w:rsidRPr="0097130C">
        <w:rPr>
          <w:rFonts w:asciiTheme="majorHAnsi" w:eastAsia="Calibri" w:hAnsiTheme="majorHAnsi" w:cs="Calibri"/>
          <w:sz w:val="18"/>
          <w:szCs w:val="18"/>
        </w:rPr>
        <w:t>s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sz w:val="18"/>
          <w:szCs w:val="18"/>
        </w:rPr>
        <w:t>a</w:t>
      </w:r>
      <w:r w:rsidRPr="0097130C">
        <w:rPr>
          <w:rFonts w:asciiTheme="majorHAnsi" w:eastAsia="Calibri" w:hAnsiTheme="majorHAnsi" w:cs="Calibri"/>
          <w:spacing w:val="2"/>
          <w:sz w:val="18"/>
          <w:szCs w:val="18"/>
        </w:rPr>
        <w:t>n</w:t>
      </w:r>
      <w:r w:rsidRPr="0097130C">
        <w:rPr>
          <w:rFonts w:asciiTheme="majorHAnsi" w:eastAsia="Calibri" w:hAnsiTheme="majorHAnsi" w:cs="Calibri"/>
          <w:sz w:val="18"/>
          <w:szCs w:val="18"/>
        </w:rPr>
        <w:t>d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 xml:space="preserve"> Rece</w:t>
      </w:r>
      <w:r w:rsidRPr="0097130C">
        <w:rPr>
          <w:rFonts w:asciiTheme="majorHAnsi" w:eastAsia="Calibri" w:hAnsiTheme="majorHAnsi" w:cs="Calibri"/>
          <w:sz w:val="18"/>
          <w:szCs w:val="18"/>
        </w:rPr>
        <w:t>nt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sz w:val="18"/>
          <w:szCs w:val="18"/>
        </w:rPr>
        <w:t>G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>r</w:t>
      </w:r>
      <w:r w:rsidRPr="0097130C">
        <w:rPr>
          <w:rFonts w:asciiTheme="majorHAnsi" w:eastAsia="Calibri" w:hAnsiTheme="majorHAnsi" w:cs="Calibri"/>
          <w:sz w:val="18"/>
          <w:szCs w:val="18"/>
        </w:rPr>
        <w:t>a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>d</w:t>
      </w:r>
      <w:r w:rsidRPr="0097130C">
        <w:rPr>
          <w:rFonts w:asciiTheme="majorHAnsi" w:eastAsia="Calibri" w:hAnsiTheme="majorHAnsi" w:cs="Calibri"/>
          <w:sz w:val="18"/>
          <w:szCs w:val="18"/>
        </w:rPr>
        <w:t>u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>ate</w:t>
      </w:r>
      <w:r w:rsidRPr="0097130C">
        <w:rPr>
          <w:rFonts w:asciiTheme="majorHAnsi" w:eastAsia="Calibri" w:hAnsiTheme="majorHAnsi" w:cs="Calibri"/>
          <w:sz w:val="18"/>
          <w:szCs w:val="18"/>
        </w:rPr>
        <w:t xml:space="preserve">s </w:t>
      </w:r>
      <w:r w:rsidRPr="0097130C">
        <w:rPr>
          <w:rFonts w:asciiTheme="majorHAnsi" w:eastAsia="Calibri" w:hAnsiTheme="majorHAnsi" w:cs="Calibri"/>
          <w:sz w:val="18"/>
          <w:szCs w:val="18"/>
        </w:rPr>
        <w:t xml:space="preserve">| 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>Re</w:t>
      </w:r>
      <w:r w:rsidRPr="0097130C">
        <w:rPr>
          <w:rFonts w:asciiTheme="majorHAnsi" w:eastAsia="Calibri" w:hAnsiTheme="majorHAnsi" w:cs="Calibri"/>
          <w:sz w:val="18"/>
          <w:szCs w:val="18"/>
        </w:rPr>
        <w:t>s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>u</w:t>
      </w:r>
      <w:r w:rsidRPr="0097130C">
        <w:rPr>
          <w:rFonts w:asciiTheme="majorHAnsi" w:eastAsia="Calibri" w:hAnsiTheme="majorHAnsi" w:cs="Calibri"/>
          <w:spacing w:val="1"/>
          <w:sz w:val="18"/>
          <w:szCs w:val="18"/>
        </w:rPr>
        <w:t>m</w:t>
      </w:r>
      <w:r w:rsidRPr="0097130C">
        <w:rPr>
          <w:rFonts w:asciiTheme="majorHAnsi" w:eastAsia="Calibri" w:hAnsiTheme="majorHAnsi" w:cs="Calibri"/>
          <w:sz w:val="18"/>
          <w:szCs w:val="18"/>
        </w:rPr>
        <w:t>e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sz w:val="18"/>
          <w:szCs w:val="18"/>
        </w:rPr>
        <w:t>T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97130C">
        <w:rPr>
          <w:rFonts w:asciiTheme="majorHAnsi" w:eastAsia="Calibri" w:hAnsiTheme="majorHAnsi" w:cs="Calibri"/>
          <w:spacing w:val="1"/>
          <w:sz w:val="18"/>
          <w:szCs w:val="18"/>
        </w:rPr>
        <w:t>m</w:t>
      </w:r>
      <w:r w:rsidRPr="0097130C">
        <w:rPr>
          <w:rFonts w:asciiTheme="majorHAnsi" w:eastAsia="Calibri" w:hAnsiTheme="majorHAnsi" w:cs="Calibri"/>
          <w:sz w:val="18"/>
          <w:szCs w:val="18"/>
        </w:rPr>
        <w:t>p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>l</w:t>
      </w:r>
      <w:r w:rsidRPr="0097130C">
        <w:rPr>
          <w:rFonts w:asciiTheme="majorHAnsi" w:eastAsia="Calibri" w:hAnsiTheme="majorHAnsi" w:cs="Calibri"/>
          <w:sz w:val="18"/>
          <w:szCs w:val="18"/>
        </w:rPr>
        <w:t>a</w:t>
      </w:r>
      <w:r w:rsidRPr="0097130C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97130C">
        <w:rPr>
          <w:rFonts w:asciiTheme="majorHAnsi" w:eastAsia="Calibri" w:hAnsiTheme="majorHAnsi" w:cs="Calibri"/>
          <w:sz w:val="18"/>
          <w:szCs w:val="18"/>
        </w:rPr>
        <w:t>e</w:t>
      </w:r>
    </w:p>
    <w:p w14:paraId="41C042B5" w14:textId="77777777" w:rsidR="000E0BAA" w:rsidRPr="0097130C" w:rsidRDefault="00E81A54">
      <w:pPr>
        <w:spacing w:before="33"/>
        <w:rPr>
          <w:rFonts w:asciiTheme="majorHAnsi" w:eastAsia="Calibri" w:hAnsiTheme="majorHAnsi" w:cs="Calibri"/>
          <w:sz w:val="14"/>
          <w:szCs w:val="14"/>
        </w:rPr>
        <w:sectPr w:rsidR="000E0BAA" w:rsidRPr="0097130C">
          <w:type w:val="continuous"/>
          <w:pgSz w:w="12240" w:h="15840"/>
          <w:pgMar w:top="640" w:right="380" w:bottom="280" w:left="1340" w:header="720" w:footer="720" w:gutter="0"/>
          <w:cols w:num="2" w:space="720" w:equalWidth="0">
            <w:col w:w="8502" w:space="257"/>
            <w:col w:w="1761"/>
          </w:cols>
        </w:sectPr>
      </w:pPr>
      <w:r w:rsidRPr="0097130C">
        <w:rPr>
          <w:rFonts w:asciiTheme="majorHAnsi" w:hAnsiTheme="majorHAnsi"/>
          <w:sz w:val="22"/>
          <w:szCs w:val="22"/>
        </w:rPr>
        <w:br w:type="column"/>
      </w:r>
      <w:r w:rsidRPr="0097130C">
        <w:rPr>
          <w:rFonts w:asciiTheme="majorHAnsi" w:eastAsia="Calibri" w:hAnsiTheme="majorHAnsi" w:cs="Calibri"/>
          <w:sz w:val="14"/>
          <w:szCs w:val="14"/>
        </w:rPr>
        <w:t>La</w:t>
      </w:r>
      <w:r w:rsidRPr="0097130C">
        <w:rPr>
          <w:rFonts w:asciiTheme="majorHAnsi" w:eastAsia="Calibri" w:hAnsiTheme="majorHAnsi" w:cs="Calibri"/>
          <w:spacing w:val="1"/>
          <w:sz w:val="14"/>
          <w:szCs w:val="14"/>
        </w:rPr>
        <w:t>s</w:t>
      </w:r>
      <w:r w:rsidRPr="0097130C">
        <w:rPr>
          <w:rFonts w:asciiTheme="majorHAnsi" w:eastAsia="Calibri" w:hAnsiTheme="majorHAnsi" w:cs="Calibri"/>
          <w:sz w:val="14"/>
          <w:szCs w:val="14"/>
        </w:rPr>
        <w:t xml:space="preserve">t </w:t>
      </w:r>
      <w:r w:rsidRPr="0097130C">
        <w:rPr>
          <w:rFonts w:asciiTheme="majorHAnsi" w:eastAsia="Calibri" w:hAnsiTheme="majorHAnsi" w:cs="Calibri"/>
          <w:spacing w:val="-1"/>
          <w:sz w:val="14"/>
          <w:szCs w:val="14"/>
        </w:rPr>
        <w:t>r</w:t>
      </w:r>
      <w:r w:rsidRPr="0097130C">
        <w:rPr>
          <w:rFonts w:asciiTheme="majorHAnsi" w:eastAsia="Calibri" w:hAnsiTheme="majorHAnsi" w:cs="Calibri"/>
          <w:sz w:val="14"/>
          <w:szCs w:val="14"/>
        </w:rPr>
        <w:t>e</w:t>
      </w:r>
      <w:r w:rsidRPr="0097130C">
        <w:rPr>
          <w:rFonts w:asciiTheme="majorHAnsi" w:eastAsia="Calibri" w:hAnsiTheme="majorHAnsi" w:cs="Calibri"/>
          <w:spacing w:val="1"/>
          <w:sz w:val="14"/>
          <w:szCs w:val="14"/>
        </w:rPr>
        <w:t>v</w:t>
      </w:r>
      <w:r w:rsidRPr="0097130C">
        <w:rPr>
          <w:rFonts w:asciiTheme="majorHAnsi" w:eastAsia="Calibri" w:hAnsiTheme="majorHAnsi" w:cs="Calibri"/>
          <w:spacing w:val="-1"/>
          <w:sz w:val="14"/>
          <w:szCs w:val="14"/>
        </w:rPr>
        <w:t>i</w:t>
      </w:r>
      <w:r w:rsidRPr="0097130C">
        <w:rPr>
          <w:rFonts w:asciiTheme="majorHAnsi" w:eastAsia="Calibri" w:hAnsiTheme="majorHAnsi" w:cs="Calibri"/>
          <w:spacing w:val="1"/>
          <w:sz w:val="14"/>
          <w:szCs w:val="14"/>
        </w:rPr>
        <w:t>s</w:t>
      </w:r>
      <w:r w:rsidRPr="0097130C">
        <w:rPr>
          <w:rFonts w:asciiTheme="majorHAnsi" w:eastAsia="Calibri" w:hAnsiTheme="majorHAnsi" w:cs="Calibri"/>
          <w:sz w:val="14"/>
          <w:szCs w:val="14"/>
        </w:rPr>
        <w:t>ed</w:t>
      </w:r>
      <w:r w:rsidRPr="0097130C">
        <w:rPr>
          <w:rFonts w:asciiTheme="majorHAnsi" w:eastAsia="Calibri" w:hAnsiTheme="majorHAnsi" w:cs="Calibri"/>
          <w:spacing w:val="-1"/>
          <w:sz w:val="14"/>
          <w:szCs w:val="14"/>
        </w:rPr>
        <w:t xml:space="preserve"> </w:t>
      </w:r>
      <w:r w:rsidRPr="0097130C">
        <w:rPr>
          <w:rFonts w:asciiTheme="majorHAnsi" w:eastAsia="Calibri" w:hAnsiTheme="majorHAnsi" w:cs="Calibri"/>
          <w:sz w:val="14"/>
          <w:szCs w:val="14"/>
        </w:rPr>
        <w:t xml:space="preserve">– </w:t>
      </w:r>
      <w:r w:rsidRPr="0097130C">
        <w:rPr>
          <w:rFonts w:asciiTheme="majorHAnsi" w:eastAsia="Calibri" w:hAnsiTheme="majorHAnsi" w:cs="Calibri"/>
          <w:spacing w:val="-1"/>
          <w:sz w:val="14"/>
          <w:szCs w:val="14"/>
        </w:rPr>
        <w:t>9/</w:t>
      </w:r>
      <w:r w:rsidRPr="0097130C">
        <w:rPr>
          <w:rFonts w:asciiTheme="majorHAnsi" w:eastAsia="Calibri" w:hAnsiTheme="majorHAnsi" w:cs="Calibri"/>
          <w:spacing w:val="1"/>
          <w:sz w:val="14"/>
          <w:szCs w:val="14"/>
        </w:rPr>
        <w:t>1</w:t>
      </w:r>
      <w:r w:rsidRPr="0097130C">
        <w:rPr>
          <w:rFonts w:asciiTheme="majorHAnsi" w:eastAsia="Calibri" w:hAnsiTheme="majorHAnsi" w:cs="Calibri"/>
          <w:spacing w:val="-1"/>
          <w:sz w:val="14"/>
          <w:szCs w:val="14"/>
        </w:rPr>
        <w:t>0/</w:t>
      </w:r>
      <w:r w:rsidRPr="0097130C">
        <w:rPr>
          <w:rFonts w:asciiTheme="majorHAnsi" w:eastAsia="Calibri" w:hAnsiTheme="majorHAnsi" w:cs="Calibri"/>
          <w:spacing w:val="1"/>
          <w:sz w:val="14"/>
          <w:szCs w:val="14"/>
        </w:rPr>
        <w:t>2</w:t>
      </w:r>
      <w:r w:rsidRPr="0097130C">
        <w:rPr>
          <w:rFonts w:asciiTheme="majorHAnsi" w:eastAsia="Calibri" w:hAnsiTheme="majorHAnsi" w:cs="Calibri"/>
          <w:spacing w:val="-1"/>
          <w:sz w:val="14"/>
          <w:szCs w:val="14"/>
        </w:rPr>
        <w:t>01</w:t>
      </w:r>
      <w:r w:rsidRPr="0097130C">
        <w:rPr>
          <w:rFonts w:asciiTheme="majorHAnsi" w:eastAsia="Calibri" w:hAnsiTheme="majorHAnsi" w:cs="Calibri"/>
          <w:sz w:val="14"/>
          <w:szCs w:val="14"/>
        </w:rPr>
        <w:t>2</w:t>
      </w:r>
    </w:p>
    <w:p w14:paraId="07CBF28C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624A1B4" w14:textId="77777777" w:rsidR="000E0BAA" w:rsidRPr="0097130C" w:rsidRDefault="000E0BAA">
      <w:pPr>
        <w:spacing w:before="8" w:line="240" w:lineRule="exact"/>
        <w:rPr>
          <w:rFonts w:asciiTheme="majorHAnsi" w:hAnsiTheme="majorHAnsi"/>
          <w:sz w:val="28"/>
          <w:szCs w:val="28"/>
        </w:rPr>
      </w:pPr>
    </w:p>
    <w:p w14:paraId="365C3CC0" w14:textId="77777777" w:rsidR="000E0BAA" w:rsidRPr="0097130C" w:rsidRDefault="00E81A54">
      <w:pPr>
        <w:spacing w:before="15"/>
        <w:ind w:left="257"/>
        <w:rPr>
          <w:rFonts w:asciiTheme="majorHAnsi" w:eastAsia="Century Gothic" w:hAnsiTheme="majorHAnsi" w:cs="Century Gothic"/>
          <w:sz w:val="28"/>
          <w:szCs w:val="28"/>
        </w:rPr>
      </w:pPr>
      <w:r w:rsidRPr="0097130C">
        <w:rPr>
          <w:rFonts w:asciiTheme="majorHAnsi" w:eastAsia="Century Gothic" w:hAnsiTheme="majorHAnsi" w:cs="Century Gothic"/>
          <w:b/>
          <w:sz w:val="28"/>
          <w:szCs w:val="28"/>
        </w:rPr>
        <w:t>Additional Information</w:t>
      </w:r>
    </w:p>
    <w:p w14:paraId="0B935ABC" w14:textId="77777777" w:rsidR="000E0BAA" w:rsidRPr="0097130C" w:rsidRDefault="000E0BAA">
      <w:pPr>
        <w:spacing w:before="13" w:line="260" w:lineRule="exact"/>
        <w:rPr>
          <w:rFonts w:asciiTheme="majorHAnsi" w:hAnsiTheme="majorHAnsi"/>
          <w:sz w:val="28"/>
          <w:szCs w:val="28"/>
        </w:rPr>
      </w:pPr>
    </w:p>
    <w:p w14:paraId="2F0C8EA1" w14:textId="77777777" w:rsidR="000E0BAA" w:rsidRPr="0097130C" w:rsidRDefault="00E81A54">
      <w:pPr>
        <w:ind w:left="257"/>
        <w:rPr>
          <w:rFonts w:asciiTheme="majorHAnsi" w:hAnsiTheme="majorHAnsi"/>
          <w:sz w:val="28"/>
          <w:szCs w:val="28"/>
        </w:rPr>
      </w:pPr>
      <w:r w:rsidRPr="0097130C">
        <w:rPr>
          <w:rFonts w:asciiTheme="majorHAnsi" w:hAnsiTheme="majorHAnsi"/>
          <w:b/>
          <w:spacing w:val="-2"/>
          <w:sz w:val="28"/>
          <w:szCs w:val="28"/>
        </w:rPr>
        <w:t>G</w:t>
      </w:r>
      <w:r w:rsidRPr="0097130C">
        <w:rPr>
          <w:rFonts w:asciiTheme="majorHAnsi" w:hAnsiTheme="majorHAnsi"/>
          <w:b/>
          <w:spacing w:val="-1"/>
          <w:sz w:val="28"/>
          <w:szCs w:val="28"/>
        </w:rPr>
        <w:t>e</w:t>
      </w:r>
      <w:r w:rsidRPr="0097130C">
        <w:rPr>
          <w:rFonts w:asciiTheme="majorHAnsi" w:hAnsiTheme="majorHAnsi"/>
          <w:b/>
          <w:spacing w:val="1"/>
          <w:sz w:val="28"/>
          <w:szCs w:val="28"/>
        </w:rPr>
        <w:t>ne</w:t>
      </w:r>
      <w:r w:rsidRPr="0097130C">
        <w:rPr>
          <w:rFonts w:asciiTheme="majorHAnsi" w:hAnsiTheme="majorHAnsi"/>
          <w:b/>
          <w:spacing w:val="-1"/>
          <w:sz w:val="28"/>
          <w:szCs w:val="28"/>
        </w:rPr>
        <w:t>r</w:t>
      </w:r>
      <w:r w:rsidRPr="0097130C">
        <w:rPr>
          <w:rFonts w:asciiTheme="majorHAnsi" w:hAnsiTheme="majorHAnsi"/>
          <w:b/>
          <w:sz w:val="28"/>
          <w:szCs w:val="28"/>
        </w:rPr>
        <w:t>al I</w:t>
      </w:r>
      <w:r w:rsidRPr="0097130C">
        <w:rPr>
          <w:rFonts w:asciiTheme="majorHAnsi" w:hAnsiTheme="majorHAnsi"/>
          <w:b/>
          <w:spacing w:val="1"/>
          <w:sz w:val="28"/>
          <w:szCs w:val="28"/>
        </w:rPr>
        <w:t>nf</w:t>
      </w:r>
      <w:r w:rsidRPr="0097130C">
        <w:rPr>
          <w:rFonts w:asciiTheme="majorHAnsi" w:hAnsiTheme="majorHAnsi"/>
          <w:b/>
          <w:sz w:val="28"/>
          <w:szCs w:val="28"/>
        </w:rPr>
        <w:t>o</w:t>
      </w:r>
      <w:r w:rsidRPr="0097130C">
        <w:rPr>
          <w:rFonts w:asciiTheme="majorHAnsi" w:hAnsiTheme="majorHAnsi"/>
          <w:b/>
          <w:spacing w:val="-1"/>
          <w:sz w:val="28"/>
          <w:szCs w:val="28"/>
        </w:rPr>
        <w:t>r</w:t>
      </w:r>
      <w:r w:rsidRPr="0097130C">
        <w:rPr>
          <w:rFonts w:asciiTheme="majorHAnsi" w:hAnsiTheme="majorHAnsi"/>
          <w:b/>
          <w:spacing w:val="-3"/>
          <w:sz w:val="28"/>
          <w:szCs w:val="28"/>
        </w:rPr>
        <w:t>m</w:t>
      </w:r>
      <w:r w:rsidRPr="0097130C">
        <w:rPr>
          <w:rFonts w:asciiTheme="majorHAnsi" w:hAnsiTheme="majorHAnsi"/>
          <w:b/>
          <w:sz w:val="28"/>
          <w:szCs w:val="28"/>
        </w:rPr>
        <w:t>a</w:t>
      </w:r>
      <w:r w:rsidRPr="0097130C">
        <w:rPr>
          <w:rFonts w:asciiTheme="majorHAnsi" w:hAnsiTheme="majorHAnsi"/>
          <w:b/>
          <w:spacing w:val="-1"/>
          <w:sz w:val="28"/>
          <w:szCs w:val="28"/>
        </w:rPr>
        <w:t>t</w:t>
      </w:r>
      <w:r w:rsidRPr="0097130C">
        <w:rPr>
          <w:rFonts w:asciiTheme="majorHAnsi" w:hAnsiTheme="majorHAnsi"/>
          <w:b/>
          <w:sz w:val="28"/>
          <w:szCs w:val="28"/>
        </w:rPr>
        <w:t>ion</w:t>
      </w:r>
    </w:p>
    <w:p w14:paraId="0FC87009" w14:textId="77777777" w:rsidR="000E0BAA" w:rsidRPr="0097130C" w:rsidRDefault="000E0BAA">
      <w:pPr>
        <w:spacing w:before="2" w:line="280" w:lineRule="exact"/>
        <w:rPr>
          <w:rFonts w:asciiTheme="majorHAnsi" w:hAnsiTheme="majorHAnsi"/>
          <w:sz w:val="32"/>
          <w:szCs w:val="32"/>
        </w:rPr>
      </w:pPr>
    </w:p>
    <w:p w14:paraId="177ECFEE" w14:textId="77777777" w:rsidR="000E0BAA" w:rsidRPr="0097130C" w:rsidRDefault="00E81A54">
      <w:pPr>
        <w:tabs>
          <w:tab w:val="left" w:pos="3740"/>
        </w:tabs>
        <w:spacing w:line="220" w:lineRule="exact"/>
        <w:ind w:left="257"/>
        <w:rPr>
          <w:rFonts w:asciiTheme="majorHAnsi" w:hAnsiTheme="majorHAnsi"/>
          <w:sz w:val="22"/>
          <w:szCs w:val="22"/>
        </w:rPr>
      </w:pP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Are</w:t>
      </w:r>
      <w:r w:rsidRPr="0097130C">
        <w:rPr>
          <w:rFonts w:asciiTheme="majorHAnsi" w:hAnsiTheme="majorHAnsi"/>
          <w:b/>
          <w:spacing w:val="1"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spacing w:val="1"/>
          <w:w w:val="99"/>
          <w:position w:val="-1"/>
          <w:sz w:val="22"/>
          <w:szCs w:val="22"/>
        </w:rPr>
        <w:t>yo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u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a</w:t>
      </w:r>
      <w:r w:rsidRPr="0097130C">
        <w:rPr>
          <w:rFonts w:asciiTheme="majorHAnsi" w:hAnsiTheme="majorHAnsi"/>
          <w:b/>
          <w:spacing w:val="1"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U</w:t>
      </w:r>
      <w:r w:rsidRPr="0097130C">
        <w:rPr>
          <w:rFonts w:asciiTheme="majorHAnsi" w:hAnsiTheme="majorHAnsi"/>
          <w:b/>
          <w:spacing w:val="1"/>
          <w:w w:val="99"/>
          <w:position w:val="-1"/>
          <w:sz w:val="22"/>
          <w:szCs w:val="22"/>
        </w:rPr>
        <w:t>.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S.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Ci</w:t>
      </w:r>
      <w:r w:rsidRPr="0097130C">
        <w:rPr>
          <w:rFonts w:asciiTheme="majorHAnsi" w:hAnsiTheme="majorHAnsi"/>
          <w:b/>
          <w:spacing w:val="1"/>
          <w:w w:val="99"/>
          <w:position w:val="-1"/>
          <w:sz w:val="22"/>
          <w:szCs w:val="22"/>
        </w:rPr>
        <w:t>t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izen?</w:t>
      </w:r>
      <w:r w:rsidRPr="0097130C">
        <w:rPr>
          <w:rFonts w:asciiTheme="majorHAnsi" w:hAnsiTheme="majorHAnsi"/>
          <w:b/>
          <w:spacing w:val="4"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Y</w:t>
      </w:r>
      <w:r w:rsidRPr="0097130C">
        <w:rPr>
          <w:rFonts w:asciiTheme="majorHAnsi" w:hAnsiTheme="majorHAnsi"/>
          <w:b/>
          <w:spacing w:val="-1"/>
          <w:w w:val="99"/>
          <w:position w:val="-1"/>
          <w:sz w:val="22"/>
          <w:szCs w:val="22"/>
        </w:rPr>
        <w:t>E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S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hAnsiTheme="majorHAnsi"/>
          <w:b/>
          <w:position w:val="-1"/>
          <w:sz w:val="22"/>
          <w:szCs w:val="22"/>
          <w:u w:val="single" w:color="000000"/>
        </w:rPr>
        <w:t xml:space="preserve">    </w:t>
      </w:r>
      <w:r w:rsidRPr="0097130C">
        <w:rPr>
          <w:rFonts w:asciiTheme="majorHAnsi" w:hAnsiTheme="majorHAnsi"/>
          <w:b/>
          <w:spacing w:val="1"/>
          <w:position w:val="-1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hAnsiTheme="majorHAnsi"/>
          <w:b/>
          <w:spacing w:val="1"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NO</w:t>
      </w:r>
      <w:r w:rsidRPr="0097130C">
        <w:rPr>
          <w:rFonts w:asciiTheme="majorHAnsi" w:hAnsiTheme="majorHAnsi"/>
          <w:b/>
          <w:spacing w:val="-1"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hAnsiTheme="majorHAnsi"/>
          <w:b/>
          <w:position w:val="-1"/>
          <w:sz w:val="22"/>
          <w:szCs w:val="22"/>
          <w:u w:val="single" w:color="000000"/>
        </w:rPr>
        <w:tab/>
      </w:r>
    </w:p>
    <w:p w14:paraId="76FB9BF3" w14:textId="77777777" w:rsidR="000E0BAA" w:rsidRPr="0097130C" w:rsidRDefault="000E0BAA">
      <w:pPr>
        <w:spacing w:before="10" w:line="240" w:lineRule="exact"/>
        <w:rPr>
          <w:rFonts w:asciiTheme="majorHAnsi" w:hAnsiTheme="majorHAnsi"/>
          <w:sz w:val="28"/>
          <w:szCs w:val="28"/>
        </w:rPr>
      </w:pPr>
    </w:p>
    <w:p w14:paraId="2D9AA5DA" w14:textId="77777777" w:rsidR="000E0BAA" w:rsidRPr="0097130C" w:rsidRDefault="00E81A54">
      <w:pPr>
        <w:tabs>
          <w:tab w:val="left" w:pos="4740"/>
        </w:tabs>
        <w:spacing w:before="33" w:line="220" w:lineRule="exact"/>
        <w:ind w:left="257"/>
        <w:rPr>
          <w:rFonts w:asciiTheme="majorHAnsi" w:hAnsiTheme="majorHAnsi"/>
          <w:sz w:val="22"/>
          <w:szCs w:val="22"/>
        </w:rPr>
      </w:pP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Do</w:t>
      </w:r>
      <w:r w:rsidRPr="0097130C">
        <w:rPr>
          <w:rFonts w:asciiTheme="majorHAnsi" w:hAnsiTheme="majorHAnsi"/>
          <w:b/>
          <w:spacing w:val="1"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spacing w:val="1"/>
          <w:w w:val="99"/>
          <w:position w:val="-1"/>
          <w:sz w:val="22"/>
          <w:szCs w:val="22"/>
        </w:rPr>
        <w:t>yo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u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cl</w:t>
      </w:r>
      <w:r w:rsidRPr="0097130C">
        <w:rPr>
          <w:rFonts w:asciiTheme="majorHAnsi" w:hAnsiTheme="majorHAnsi"/>
          <w:b/>
          <w:spacing w:val="1"/>
          <w:w w:val="99"/>
          <w:position w:val="-1"/>
          <w:sz w:val="22"/>
          <w:szCs w:val="22"/>
        </w:rPr>
        <w:t>a</w:t>
      </w:r>
      <w:r w:rsidRPr="0097130C">
        <w:rPr>
          <w:rFonts w:asciiTheme="majorHAnsi" w:hAnsiTheme="majorHAnsi"/>
          <w:b/>
          <w:spacing w:val="2"/>
          <w:w w:val="99"/>
          <w:position w:val="-1"/>
          <w:sz w:val="22"/>
          <w:szCs w:val="22"/>
        </w:rPr>
        <w:t>i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m</w:t>
      </w:r>
      <w:r w:rsidRPr="0097130C">
        <w:rPr>
          <w:rFonts w:asciiTheme="majorHAnsi" w:hAnsiTheme="majorHAnsi"/>
          <w:b/>
          <w:spacing w:val="-5"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spacing w:val="1"/>
          <w:w w:val="99"/>
          <w:position w:val="-1"/>
          <w:sz w:val="22"/>
          <w:szCs w:val="22"/>
        </w:rPr>
        <w:t>v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e</w:t>
      </w:r>
      <w:r w:rsidRPr="0097130C">
        <w:rPr>
          <w:rFonts w:asciiTheme="majorHAnsi" w:hAnsiTheme="majorHAnsi"/>
          <w:b/>
          <w:spacing w:val="1"/>
          <w:w w:val="99"/>
          <w:position w:val="-1"/>
          <w:sz w:val="22"/>
          <w:szCs w:val="22"/>
        </w:rPr>
        <w:t>t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e</w:t>
      </w:r>
      <w:r w:rsidRPr="0097130C">
        <w:rPr>
          <w:rFonts w:asciiTheme="majorHAnsi" w:hAnsiTheme="majorHAnsi"/>
          <w:b/>
          <w:spacing w:val="1"/>
          <w:w w:val="99"/>
          <w:position w:val="-1"/>
          <w:sz w:val="22"/>
          <w:szCs w:val="22"/>
        </w:rPr>
        <w:t>ra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n's</w:t>
      </w:r>
      <w:r w:rsidRPr="0097130C">
        <w:rPr>
          <w:rFonts w:asciiTheme="majorHAnsi" w:hAnsiTheme="majorHAnsi"/>
          <w:b/>
          <w:spacing w:val="-1"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pre</w:t>
      </w:r>
      <w:r w:rsidRPr="0097130C">
        <w:rPr>
          <w:rFonts w:asciiTheme="majorHAnsi" w:hAnsiTheme="majorHAnsi"/>
          <w:b/>
          <w:spacing w:val="1"/>
          <w:w w:val="99"/>
          <w:position w:val="-1"/>
          <w:sz w:val="22"/>
          <w:szCs w:val="22"/>
        </w:rPr>
        <w:t>f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e</w:t>
      </w:r>
      <w:r w:rsidRPr="0097130C">
        <w:rPr>
          <w:rFonts w:asciiTheme="majorHAnsi" w:hAnsiTheme="majorHAnsi"/>
          <w:b/>
          <w:spacing w:val="1"/>
          <w:w w:val="99"/>
          <w:position w:val="-1"/>
          <w:sz w:val="22"/>
          <w:szCs w:val="22"/>
        </w:rPr>
        <w:t>r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enc</w:t>
      </w:r>
      <w:r w:rsidRPr="0097130C">
        <w:rPr>
          <w:rFonts w:asciiTheme="majorHAnsi" w:hAnsiTheme="majorHAnsi"/>
          <w:b/>
          <w:spacing w:val="1"/>
          <w:w w:val="99"/>
          <w:position w:val="-1"/>
          <w:sz w:val="22"/>
          <w:szCs w:val="22"/>
        </w:rPr>
        <w:t>e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?</w:t>
      </w:r>
      <w:r w:rsidRPr="0097130C">
        <w:rPr>
          <w:rFonts w:asciiTheme="majorHAnsi" w:hAnsiTheme="majorHAnsi"/>
          <w:b/>
          <w:spacing w:val="6"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Y</w:t>
      </w:r>
      <w:r w:rsidRPr="0097130C">
        <w:rPr>
          <w:rFonts w:asciiTheme="majorHAnsi" w:hAnsiTheme="majorHAnsi"/>
          <w:b/>
          <w:spacing w:val="-1"/>
          <w:w w:val="99"/>
          <w:position w:val="-1"/>
          <w:sz w:val="22"/>
          <w:szCs w:val="22"/>
        </w:rPr>
        <w:t>E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S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hAnsiTheme="majorHAnsi"/>
          <w:b/>
          <w:position w:val="-1"/>
          <w:sz w:val="22"/>
          <w:szCs w:val="22"/>
          <w:u w:val="single" w:color="000000"/>
        </w:rPr>
        <w:t xml:space="preserve">    </w:t>
      </w:r>
      <w:r w:rsidRPr="0097130C">
        <w:rPr>
          <w:rFonts w:asciiTheme="majorHAnsi" w:hAnsiTheme="majorHAnsi"/>
          <w:b/>
          <w:spacing w:val="1"/>
          <w:position w:val="-1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hAnsiTheme="majorHAnsi"/>
          <w:b/>
          <w:spacing w:val="1"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NO</w:t>
      </w:r>
      <w:r w:rsidRPr="0097130C">
        <w:rPr>
          <w:rFonts w:asciiTheme="majorHAnsi" w:hAnsiTheme="majorHAnsi"/>
          <w:b/>
          <w:spacing w:val="1"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hAnsiTheme="majorHAnsi"/>
          <w:b/>
          <w:position w:val="-1"/>
          <w:sz w:val="22"/>
          <w:szCs w:val="22"/>
          <w:u w:val="single" w:color="000000"/>
        </w:rPr>
        <w:tab/>
      </w:r>
    </w:p>
    <w:p w14:paraId="20D95751" w14:textId="77777777" w:rsidR="000E0BAA" w:rsidRPr="0097130C" w:rsidRDefault="000E0BAA">
      <w:pPr>
        <w:spacing w:before="12" w:line="240" w:lineRule="exact"/>
        <w:rPr>
          <w:rFonts w:asciiTheme="majorHAnsi" w:hAnsiTheme="majorHAnsi"/>
          <w:sz w:val="28"/>
          <w:szCs w:val="28"/>
        </w:rPr>
      </w:pPr>
    </w:p>
    <w:p w14:paraId="4CF77DF7" w14:textId="77777777" w:rsidR="000E0BAA" w:rsidRPr="0097130C" w:rsidRDefault="00E81A54">
      <w:pPr>
        <w:spacing w:before="33"/>
        <w:ind w:left="257"/>
        <w:rPr>
          <w:rFonts w:asciiTheme="majorHAnsi" w:hAnsiTheme="majorHAnsi"/>
          <w:sz w:val="22"/>
          <w:szCs w:val="22"/>
        </w:rPr>
      </w:pPr>
      <w:r w:rsidRPr="0097130C">
        <w:rPr>
          <w:rFonts w:asciiTheme="majorHAnsi" w:hAnsiTheme="majorHAnsi"/>
          <w:b/>
          <w:spacing w:val="-1"/>
          <w:sz w:val="22"/>
          <w:szCs w:val="22"/>
        </w:rPr>
        <w:t>I</w:t>
      </w:r>
      <w:r w:rsidRPr="0097130C">
        <w:rPr>
          <w:rFonts w:asciiTheme="majorHAnsi" w:hAnsiTheme="majorHAnsi"/>
          <w:b/>
          <w:sz w:val="22"/>
          <w:szCs w:val="22"/>
        </w:rPr>
        <w:t xml:space="preserve">f </w:t>
      </w:r>
      <w:r w:rsidRPr="0097130C">
        <w:rPr>
          <w:rFonts w:asciiTheme="majorHAnsi" w:hAnsiTheme="majorHAnsi"/>
          <w:b/>
          <w:spacing w:val="1"/>
          <w:sz w:val="22"/>
          <w:szCs w:val="22"/>
        </w:rPr>
        <w:t>yo</w:t>
      </w:r>
      <w:r w:rsidRPr="0097130C">
        <w:rPr>
          <w:rFonts w:asciiTheme="majorHAnsi" w:hAnsiTheme="majorHAnsi"/>
          <w:b/>
          <w:sz w:val="22"/>
          <w:szCs w:val="22"/>
        </w:rPr>
        <w:t>u</w:t>
      </w:r>
      <w:r w:rsidRPr="0097130C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sz w:val="22"/>
          <w:szCs w:val="22"/>
        </w:rPr>
        <w:t>chec</w:t>
      </w:r>
      <w:r w:rsidRPr="0097130C">
        <w:rPr>
          <w:rFonts w:asciiTheme="majorHAnsi" w:hAnsiTheme="majorHAnsi"/>
          <w:b/>
          <w:spacing w:val="-2"/>
          <w:sz w:val="22"/>
          <w:szCs w:val="22"/>
        </w:rPr>
        <w:t>k</w:t>
      </w:r>
      <w:r w:rsidRPr="0097130C">
        <w:rPr>
          <w:rFonts w:asciiTheme="majorHAnsi" w:hAnsiTheme="majorHAnsi"/>
          <w:b/>
          <w:spacing w:val="3"/>
          <w:sz w:val="22"/>
          <w:szCs w:val="22"/>
        </w:rPr>
        <w:t>e</w:t>
      </w:r>
      <w:r w:rsidRPr="0097130C">
        <w:rPr>
          <w:rFonts w:asciiTheme="majorHAnsi" w:hAnsiTheme="majorHAnsi"/>
          <w:b/>
          <w:sz w:val="22"/>
          <w:szCs w:val="22"/>
        </w:rPr>
        <w:t>d</w:t>
      </w:r>
      <w:r w:rsidRPr="0097130C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spacing w:val="2"/>
          <w:sz w:val="22"/>
          <w:szCs w:val="22"/>
        </w:rPr>
        <w:t>"</w:t>
      </w:r>
      <w:r w:rsidRPr="0097130C">
        <w:rPr>
          <w:rFonts w:asciiTheme="majorHAnsi" w:hAnsiTheme="majorHAnsi"/>
          <w:b/>
          <w:spacing w:val="1"/>
          <w:sz w:val="22"/>
          <w:szCs w:val="22"/>
        </w:rPr>
        <w:t>y</w:t>
      </w:r>
      <w:r w:rsidRPr="0097130C">
        <w:rPr>
          <w:rFonts w:asciiTheme="majorHAnsi" w:hAnsiTheme="majorHAnsi"/>
          <w:b/>
          <w:sz w:val="22"/>
          <w:szCs w:val="22"/>
        </w:rPr>
        <w:t>es</w:t>
      </w:r>
      <w:r w:rsidRPr="0097130C">
        <w:rPr>
          <w:rFonts w:asciiTheme="majorHAnsi" w:hAnsiTheme="majorHAnsi"/>
          <w:b/>
          <w:sz w:val="22"/>
          <w:szCs w:val="22"/>
        </w:rPr>
        <w:t>"</w:t>
      </w:r>
      <w:r w:rsidRPr="0097130C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spacing w:val="1"/>
          <w:sz w:val="22"/>
          <w:szCs w:val="22"/>
        </w:rPr>
        <w:t>t</w:t>
      </w:r>
      <w:r w:rsidRPr="0097130C">
        <w:rPr>
          <w:rFonts w:asciiTheme="majorHAnsi" w:hAnsiTheme="majorHAnsi"/>
          <w:b/>
          <w:sz w:val="22"/>
          <w:szCs w:val="22"/>
        </w:rPr>
        <w:t>o</w:t>
      </w:r>
      <w:r w:rsidRPr="0097130C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spacing w:val="1"/>
          <w:sz w:val="22"/>
          <w:szCs w:val="22"/>
        </w:rPr>
        <w:t>v</w:t>
      </w:r>
      <w:r w:rsidRPr="0097130C">
        <w:rPr>
          <w:rFonts w:asciiTheme="majorHAnsi" w:hAnsiTheme="majorHAnsi"/>
          <w:b/>
          <w:sz w:val="22"/>
          <w:szCs w:val="22"/>
        </w:rPr>
        <w:t>e</w:t>
      </w:r>
      <w:r w:rsidRPr="0097130C">
        <w:rPr>
          <w:rFonts w:asciiTheme="majorHAnsi" w:hAnsiTheme="majorHAnsi"/>
          <w:b/>
          <w:spacing w:val="1"/>
          <w:sz w:val="22"/>
          <w:szCs w:val="22"/>
        </w:rPr>
        <w:t>t</w:t>
      </w:r>
      <w:r w:rsidRPr="0097130C">
        <w:rPr>
          <w:rFonts w:asciiTheme="majorHAnsi" w:hAnsiTheme="majorHAnsi"/>
          <w:b/>
          <w:sz w:val="22"/>
          <w:szCs w:val="22"/>
        </w:rPr>
        <w:t>e</w:t>
      </w:r>
      <w:r w:rsidRPr="0097130C">
        <w:rPr>
          <w:rFonts w:asciiTheme="majorHAnsi" w:hAnsiTheme="majorHAnsi"/>
          <w:b/>
          <w:spacing w:val="1"/>
          <w:sz w:val="22"/>
          <w:szCs w:val="22"/>
        </w:rPr>
        <w:t>ra</w:t>
      </w:r>
      <w:r w:rsidRPr="0097130C">
        <w:rPr>
          <w:rFonts w:asciiTheme="majorHAnsi" w:hAnsiTheme="majorHAnsi"/>
          <w:b/>
          <w:sz w:val="22"/>
          <w:szCs w:val="22"/>
        </w:rPr>
        <w:t>n's</w:t>
      </w:r>
      <w:r w:rsidRPr="0097130C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sz w:val="22"/>
          <w:szCs w:val="22"/>
        </w:rPr>
        <w:t>pre</w:t>
      </w:r>
      <w:r w:rsidRPr="0097130C">
        <w:rPr>
          <w:rFonts w:asciiTheme="majorHAnsi" w:hAnsiTheme="majorHAnsi"/>
          <w:b/>
          <w:spacing w:val="1"/>
          <w:sz w:val="22"/>
          <w:szCs w:val="22"/>
        </w:rPr>
        <w:t>f</w:t>
      </w:r>
      <w:r w:rsidRPr="0097130C">
        <w:rPr>
          <w:rFonts w:asciiTheme="majorHAnsi" w:hAnsiTheme="majorHAnsi"/>
          <w:b/>
          <w:sz w:val="22"/>
          <w:szCs w:val="22"/>
        </w:rPr>
        <w:t>e</w:t>
      </w:r>
      <w:r w:rsidRPr="0097130C">
        <w:rPr>
          <w:rFonts w:asciiTheme="majorHAnsi" w:hAnsiTheme="majorHAnsi"/>
          <w:b/>
          <w:spacing w:val="1"/>
          <w:sz w:val="22"/>
          <w:szCs w:val="22"/>
        </w:rPr>
        <w:t>r</w:t>
      </w:r>
      <w:r w:rsidRPr="0097130C">
        <w:rPr>
          <w:rFonts w:asciiTheme="majorHAnsi" w:hAnsiTheme="majorHAnsi"/>
          <w:b/>
          <w:sz w:val="22"/>
          <w:szCs w:val="22"/>
        </w:rPr>
        <w:t>enc</w:t>
      </w:r>
      <w:r w:rsidRPr="0097130C">
        <w:rPr>
          <w:rFonts w:asciiTheme="majorHAnsi" w:hAnsiTheme="majorHAnsi"/>
          <w:b/>
          <w:spacing w:val="1"/>
          <w:sz w:val="22"/>
          <w:szCs w:val="22"/>
        </w:rPr>
        <w:t>e</w:t>
      </w:r>
      <w:r w:rsidRPr="0097130C">
        <w:rPr>
          <w:rFonts w:asciiTheme="majorHAnsi" w:hAnsiTheme="majorHAnsi"/>
          <w:b/>
          <w:sz w:val="22"/>
          <w:szCs w:val="22"/>
        </w:rPr>
        <w:t>,</w:t>
      </w:r>
      <w:r w:rsidRPr="0097130C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spacing w:val="1"/>
          <w:sz w:val="22"/>
          <w:szCs w:val="22"/>
        </w:rPr>
        <w:t>yo</w:t>
      </w:r>
      <w:r w:rsidRPr="0097130C">
        <w:rPr>
          <w:rFonts w:asciiTheme="majorHAnsi" w:hAnsiTheme="majorHAnsi"/>
          <w:b/>
          <w:sz w:val="22"/>
          <w:szCs w:val="22"/>
        </w:rPr>
        <w:t>u</w:t>
      </w:r>
      <w:r w:rsidRPr="0097130C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spacing w:val="-3"/>
          <w:sz w:val="22"/>
          <w:szCs w:val="22"/>
        </w:rPr>
        <w:t>m</w:t>
      </w:r>
      <w:r w:rsidRPr="0097130C">
        <w:rPr>
          <w:rFonts w:asciiTheme="majorHAnsi" w:hAnsiTheme="majorHAnsi"/>
          <w:b/>
          <w:sz w:val="22"/>
          <w:szCs w:val="22"/>
        </w:rPr>
        <w:t>u</w:t>
      </w:r>
      <w:r w:rsidRPr="0097130C">
        <w:rPr>
          <w:rFonts w:asciiTheme="majorHAnsi" w:hAnsiTheme="majorHAnsi"/>
          <w:b/>
          <w:spacing w:val="-1"/>
          <w:sz w:val="22"/>
          <w:szCs w:val="22"/>
        </w:rPr>
        <w:t>s</w:t>
      </w:r>
      <w:r w:rsidRPr="0097130C">
        <w:rPr>
          <w:rFonts w:asciiTheme="majorHAnsi" w:hAnsiTheme="majorHAnsi"/>
          <w:b/>
          <w:sz w:val="22"/>
          <w:szCs w:val="22"/>
        </w:rPr>
        <w:t>t</w:t>
      </w:r>
      <w:r w:rsidRPr="0097130C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spacing w:val="1"/>
          <w:sz w:val="22"/>
          <w:szCs w:val="22"/>
        </w:rPr>
        <w:t>atta</w:t>
      </w:r>
      <w:r w:rsidRPr="0097130C">
        <w:rPr>
          <w:rFonts w:asciiTheme="majorHAnsi" w:hAnsiTheme="majorHAnsi"/>
          <w:b/>
          <w:sz w:val="22"/>
          <w:szCs w:val="22"/>
        </w:rPr>
        <w:t>ch</w:t>
      </w:r>
      <w:r w:rsidRPr="0097130C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sz w:val="22"/>
          <w:szCs w:val="22"/>
        </w:rPr>
        <w:t>a c</w:t>
      </w:r>
      <w:r w:rsidRPr="0097130C">
        <w:rPr>
          <w:rFonts w:asciiTheme="majorHAnsi" w:hAnsiTheme="majorHAnsi"/>
          <w:b/>
          <w:spacing w:val="1"/>
          <w:sz w:val="22"/>
          <w:szCs w:val="22"/>
        </w:rPr>
        <w:t>o</w:t>
      </w:r>
      <w:r w:rsidRPr="0097130C">
        <w:rPr>
          <w:rFonts w:asciiTheme="majorHAnsi" w:hAnsiTheme="majorHAnsi"/>
          <w:b/>
          <w:sz w:val="22"/>
          <w:szCs w:val="22"/>
        </w:rPr>
        <w:t>py</w:t>
      </w:r>
      <w:r w:rsidRPr="0097130C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spacing w:val="1"/>
          <w:sz w:val="22"/>
          <w:szCs w:val="22"/>
        </w:rPr>
        <w:t>o</w:t>
      </w:r>
      <w:r w:rsidRPr="0097130C">
        <w:rPr>
          <w:rFonts w:asciiTheme="majorHAnsi" w:hAnsiTheme="majorHAnsi"/>
          <w:b/>
          <w:sz w:val="22"/>
          <w:szCs w:val="22"/>
        </w:rPr>
        <w:t>f</w:t>
      </w:r>
      <w:r w:rsidRPr="0097130C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spacing w:val="1"/>
          <w:sz w:val="22"/>
          <w:szCs w:val="22"/>
        </w:rPr>
        <w:t>yo</w:t>
      </w:r>
      <w:r w:rsidRPr="0097130C">
        <w:rPr>
          <w:rFonts w:asciiTheme="majorHAnsi" w:hAnsiTheme="majorHAnsi"/>
          <w:b/>
          <w:sz w:val="22"/>
          <w:szCs w:val="22"/>
        </w:rPr>
        <w:t>ur</w:t>
      </w:r>
      <w:r w:rsidRPr="0097130C">
        <w:rPr>
          <w:rFonts w:asciiTheme="majorHAnsi" w:hAnsiTheme="majorHAnsi"/>
          <w:b/>
          <w:spacing w:val="4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sz w:val="22"/>
          <w:szCs w:val="22"/>
        </w:rPr>
        <w:t>DD</w:t>
      </w:r>
      <w:r w:rsidRPr="0097130C">
        <w:rPr>
          <w:rFonts w:asciiTheme="majorHAnsi" w:hAnsiTheme="majorHAnsi"/>
          <w:b/>
          <w:spacing w:val="1"/>
          <w:sz w:val="22"/>
          <w:szCs w:val="22"/>
        </w:rPr>
        <w:t>-2</w:t>
      </w:r>
      <w:r w:rsidRPr="0097130C">
        <w:rPr>
          <w:rFonts w:asciiTheme="majorHAnsi" w:hAnsiTheme="majorHAnsi"/>
          <w:b/>
          <w:spacing w:val="-1"/>
          <w:sz w:val="22"/>
          <w:szCs w:val="22"/>
        </w:rPr>
        <w:t>1</w:t>
      </w:r>
      <w:r w:rsidRPr="0097130C">
        <w:rPr>
          <w:rFonts w:asciiTheme="majorHAnsi" w:hAnsiTheme="majorHAnsi"/>
          <w:b/>
          <w:spacing w:val="1"/>
          <w:sz w:val="22"/>
          <w:szCs w:val="22"/>
        </w:rPr>
        <w:t>4</w:t>
      </w:r>
      <w:r w:rsidRPr="0097130C">
        <w:rPr>
          <w:rFonts w:asciiTheme="majorHAnsi" w:hAnsiTheme="majorHAnsi"/>
          <w:b/>
          <w:sz w:val="22"/>
          <w:szCs w:val="22"/>
        </w:rPr>
        <w:t>.</w:t>
      </w:r>
    </w:p>
    <w:p w14:paraId="4DA847C5" w14:textId="77777777" w:rsidR="000E0BAA" w:rsidRPr="0097130C" w:rsidRDefault="000E0BAA">
      <w:pPr>
        <w:spacing w:line="180" w:lineRule="exact"/>
        <w:rPr>
          <w:rFonts w:asciiTheme="majorHAnsi" w:hAnsiTheme="majorHAnsi"/>
        </w:rPr>
      </w:pPr>
    </w:p>
    <w:p w14:paraId="4BD61EA4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625DC1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8B3AFB3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681FCB" w14:textId="77777777" w:rsidR="000E0BAA" w:rsidRPr="0097130C" w:rsidRDefault="00E81A54">
      <w:pPr>
        <w:tabs>
          <w:tab w:val="left" w:pos="5420"/>
        </w:tabs>
        <w:spacing w:line="220" w:lineRule="exact"/>
        <w:ind w:left="257"/>
        <w:rPr>
          <w:rFonts w:asciiTheme="majorHAnsi" w:hAnsiTheme="majorHAnsi"/>
          <w:sz w:val="22"/>
          <w:szCs w:val="22"/>
        </w:rPr>
      </w:pP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Sign</w:t>
      </w:r>
      <w:r w:rsidRPr="0097130C">
        <w:rPr>
          <w:rFonts w:asciiTheme="majorHAnsi" w:hAnsiTheme="majorHAnsi"/>
          <w:b/>
          <w:spacing w:val="1"/>
          <w:w w:val="99"/>
          <w:position w:val="-1"/>
          <w:sz w:val="22"/>
          <w:szCs w:val="22"/>
        </w:rPr>
        <w:t>at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ure</w:t>
      </w:r>
      <w:r w:rsidRPr="0097130C">
        <w:rPr>
          <w:rFonts w:asciiTheme="majorHAnsi" w:hAnsiTheme="majorHAnsi"/>
          <w:b/>
          <w:spacing w:val="1"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hAnsiTheme="majorHAnsi"/>
          <w:b/>
          <w:position w:val="-1"/>
          <w:sz w:val="22"/>
          <w:szCs w:val="22"/>
          <w:u w:val="single" w:color="000000"/>
        </w:rPr>
        <w:t xml:space="preserve">                                                </w:t>
      </w:r>
      <w:r w:rsidRPr="0097130C">
        <w:rPr>
          <w:rFonts w:asciiTheme="majorHAnsi" w:hAnsiTheme="majorHAnsi"/>
          <w:b/>
          <w:spacing w:val="-1"/>
          <w:position w:val="-1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D</w:t>
      </w:r>
      <w:r w:rsidRPr="0097130C">
        <w:rPr>
          <w:rFonts w:asciiTheme="majorHAnsi" w:hAnsiTheme="majorHAnsi"/>
          <w:b/>
          <w:spacing w:val="-1"/>
          <w:w w:val="99"/>
          <w:position w:val="-1"/>
          <w:sz w:val="22"/>
          <w:szCs w:val="22"/>
        </w:rPr>
        <w:t>a</w:t>
      </w:r>
      <w:r w:rsidRPr="0097130C">
        <w:rPr>
          <w:rFonts w:asciiTheme="majorHAnsi" w:hAnsiTheme="majorHAnsi"/>
          <w:b/>
          <w:spacing w:val="1"/>
          <w:w w:val="99"/>
          <w:position w:val="-1"/>
          <w:sz w:val="22"/>
          <w:szCs w:val="22"/>
        </w:rPr>
        <w:t>t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</w:rPr>
        <w:t>e</w:t>
      </w:r>
      <w:r w:rsidRPr="0097130C">
        <w:rPr>
          <w:rFonts w:asciiTheme="majorHAnsi" w:hAnsiTheme="majorHAnsi"/>
          <w:b/>
          <w:spacing w:val="1"/>
          <w:w w:val="99"/>
          <w:position w:val="-1"/>
          <w:sz w:val="22"/>
          <w:szCs w:val="22"/>
        </w:rPr>
        <w:t>_</w:t>
      </w:r>
      <w:r w:rsidRPr="0097130C">
        <w:rPr>
          <w:rFonts w:asciiTheme="majorHAnsi" w:hAnsiTheme="majorHAnsi"/>
          <w:b/>
          <w:w w:val="99"/>
          <w:position w:val="-1"/>
          <w:sz w:val="22"/>
          <w:szCs w:val="22"/>
          <w:u w:val="single" w:color="000000"/>
        </w:rPr>
        <w:t xml:space="preserve"> </w:t>
      </w:r>
      <w:r w:rsidRPr="0097130C">
        <w:rPr>
          <w:rFonts w:asciiTheme="majorHAnsi" w:hAnsiTheme="majorHAnsi"/>
          <w:b/>
          <w:position w:val="-1"/>
          <w:sz w:val="22"/>
          <w:szCs w:val="22"/>
          <w:u w:val="single" w:color="000000"/>
        </w:rPr>
        <w:tab/>
      </w:r>
    </w:p>
    <w:p w14:paraId="6598B0AB" w14:textId="77777777" w:rsidR="000E0BAA" w:rsidRPr="0097130C" w:rsidRDefault="000E0BAA">
      <w:pPr>
        <w:spacing w:before="10" w:line="240" w:lineRule="exact"/>
        <w:rPr>
          <w:rFonts w:asciiTheme="majorHAnsi" w:hAnsiTheme="majorHAnsi"/>
          <w:sz w:val="28"/>
          <w:szCs w:val="28"/>
        </w:rPr>
      </w:pPr>
    </w:p>
    <w:p w14:paraId="2DBE8F20" w14:textId="77777777" w:rsidR="000E0BAA" w:rsidRPr="0097130C" w:rsidRDefault="00E81A54">
      <w:pPr>
        <w:spacing w:before="33" w:line="220" w:lineRule="exact"/>
        <w:ind w:left="257"/>
        <w:rPr>
          <w:rFonts w:asciiTheme="majorHAnsi" w:hAnsiTheme="majorHAnsi"/>
          <w:sz w:val="22"/>
          <w:szCs w:val="22"/>
        </w:rPr>
      </w:pPr>
      <w:r w:rsidRPr="0097130C">
        <w:rPr>
          <w:rFonts w:asciiTheme="majorHAnsi" w:hAnsiTheme="majorHAnsi"/>
          <w:sz w:val="22"/>
          <w:szCs w:val="22"/>
        </w:rPr>
        <w:pict w14:anchorId="270E1228">
          <v:group id="_x0000_s1038" style="position:absolute;left:0;text-align:left;margin-left:46.95pt;margin-top:58.85pt;width:539.05pt;height:658.55pt;z-index:-251652608;mso-position-horizontal-relative:page;mso-position-vertical-relative:page" coordorigin="939,1177" coordsize="10781,13171">
            <v:shape id="_x0000_s1039" style="position:absolute;left:939;top:1177;width:10781;height:13171" coordorigin="939,1177" coordsize="10781,13171" path="m939,14348r10781,l11720,1177r-10781,l939,14348xe" filled="f" strokecolor="#0e233d" strokeweight="1.5pt">
              <v:path arrowok="t"/>
            </v:shape>
            <w10:wrap anchorx="page" anchory="page"/>
          </v:group>
        </w:pict>
      </w:r>
      <w:r w:rsidRPr="0097130C">
        <w:rPr>
          <w:rFonts w:asciiTheme="majorHAnsi" w:hAnsiTheme="majorHAnsi"/>
          <w:b/>
          <w:spacing w:val="1"/>
          <w:position w:val="-1"/>
          <w:sz w:val="22"/>
          <w:szCs w:val="22"/>
        </w:rPr>
        <w:t>(O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>ri</w:t>
      </w:r>
      <w:r w:rsidRPr="0097130C">
        <w:rPr>
          <w:rFonts w:asciiTheme="majorHAnsi" w:hAnsiTheme="majorHAnsi"/>
          <w:b/>
          <w:spacing w:val="1"/>
          <w:position w:val="-1"/>
          <w:sz w:val="22"/>
          <w:szCs w:val="22"/>
        </w:rPr>
        <w:t>g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>inal</w:t>
      </w:r>
      <w:r w:rsidRPr="0097130C">
        <w:rPr>
          <w:rFonts w:asciiTheme="majorHAnsi" w:hAnsiTheme="majorHAnsi"/>
          <w:b/>
          <w:spacing w:val="-8"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>si</w:t>
      </w:r>
      <w:r w:rsidRPr="0097130C">
        <w:rPr>
          <w:rFonts w:asciiTheme="majorHAnsi" w:hAnsiTheme="majorHAnsi"/>
          <w:b/>
          <w:spacing w:val="1"/>
          <w:position w:val="-1"/>
          <w:sz w:val="22"/>
          <w:szCs w:val="22"/>
        </w:rPr>
        <w:t>g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>n</w:t>
      </w:r>
      <w:r w:rsidRPr="0097130C">
        <w:rPr>
          <w:rFonts w:asciiTheme="majorHAnsi" w:hAnsiTheme="majorHAnsi"/>
          <w:b/>
          <w:spacing w:val="1"/>
          <w:position w:val="-1"/>
          <w:sz w:val="22"/>
          <w:szCs w:val="22"/>
        </w:rPr>
        <w:t>at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>ure</w:t>
      </w:r>
      <w:r w:rsidRPr="0097130C">
        <w:rPr>
          <w:rFonts w:asciiTheme="majorHAnsi" w:hAnsiTheme="majorHAnsi"/>
          <w:b/>
          <w:spacing w:val="-7"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>r</w:t>
      </w:r>
      <w:r w:rsidRPr="0097130C">
        <w:rPr>
          <w:rFonts w:asciiTheme="majorHAnsi" w:hAnsiTheme="majorHAnsi"/>
          <w:b/>
          <w:spacing w:val="1"/>
          <w:position w:val="-1"/>
          <w:sz w:val="22"/>
          <w:szCs w:val="22"/>
        </w:rPr>
        <w:t>e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>q</w:t>
      </w:r>
      <w:r w:rsidRPr="0097130C">
        <w:rPr>
          <w:rFonts w:asciiTheme="majorHAnsi" w:hAnsiTheme="majorHAnsi"/>
          <w:b/>
          <w:spacing w:val="-1"/>
          <w:position w:val="-1"/>
          <w:sz w:val="22"/>
          <w:szCs w:val="22"/>
        </w:rPr>
        <w:t>u</w:t>
      </w:r>
      <w:r w:rsidRPr="0097130C">
        <w:rPr>
          <w:rFonts w:asciiTheme="majorHAnsi" w:hAnsiTheme="majorHAnsi"/>
          <w:b/>
          <w:spacing w:val="2"/>
          <w:position w:val="-1"/>
          <w:sz w:val="22"/>
          <w:szCs w:val="22"/>
        </w:rPr>
        <w:t>i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>r</w:t>
      </w:r>
      <w:r w:rsidRPr="0097130C">
        <w:rPr>
          <w:rFonts w:asciiTheme="majorHAnsi" w:hAnsiTheme="majorHAnsi"/>
          <w:b/>
          <w:spacing w:val="1"/>
          <w:position w:val="-1"/>
          <w:sz w:val="22"/>
          <w:szCs w:val="22"/>
        </w:rPr>
        <w:t>e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>d</w:t>
      </w:r>
      <w:r w:rsidRPr="0097130C">
        <w:rPr>
          <w:rFonts w:asciiTheme="majorHAnsi" w:hAnsiTheme="majorHAnsi"/>
          <w:b/>
          <w:spacing w:val="-5"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spacing w:val="1"/>
          <w:position w:val="-1"/>
          <w:sz w:val="22"/>
          <w:szCs w:val="22"/>
        </w:rPr>
        <w:t>fo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>r</w:t>
      </w:r>
      <w:r w:rsidRPr="0097130C">
        <w:rPr>
          <w:rFonts w:asciiTheme="majorHAnsi" w:hAnsiTheme="majorHAnsi"/>
          <w:b/>
          <w:spacing w:val="-2"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>e</w:t>
      </w:r>
      <w:r w:rsidRPr="0097130C">
        <w:rPr>
          <w:rFonts w:asciiTheme="majorHAnsi" w:hAnsiTheme="majorHAnsi"/>
          <w:b/>
          <w:spacing w:val="1"/>
          <w:position w:val="-1"/>
          <w:sz w:val="22"/>
          <w:szCs w:val="22"/>
        </w:rPr>
        <w:t>a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>ch</w:t>
      </w:r>
      <w:r w:rsidRPr="0097130C">
        <w:rPr>
          <w:rFonts w:asciiTheme="majorHAnsi" w:hAnsiTheme="majorHAnsi"/>
          <w:b/>
          <w:spacing w:val="-4"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>r</w:t>
      </w:r>
      <w:r w:rsidRPr="0097130C">
        <w:rPr>
          <w:rFonts w:asciiTheme="majorHAnsi" w:hAnsiTheme="majorHAnsi"/>
          <w:b/>
          <w:spacing w:val="1"/>
          <w:position w:val="-1"/>
          <w:sz w:val="22"/>
          <w:szCs w:val="22"/>
        </w:rPr>
        <w:t>e</w:t>
      </w:r>
      <w:r w:rsidRPr="0097130C">
        <w:rPr>
          <w:rFonts w:asciiTheme="majorHAnsi" w:hAnsiTheme="majorHAnsi"/>
          <w:b/>
          <w:spacing w:val="-1"/>
          <w:position w:val="-1"/>
          <w:sz w:val="22"/>
          <w:szCs w:val="22"/>
        </w:rPr>
        <w:t>s</w:t>
      </w:r>
      <w:r w:rsidRPr="0097130C">
        <w:rPr>
          <w:rFonts w:asciiTheme="majorHAnsi" w:hAnsiTheme="majorHAnsi"/>
          <w:b/>
          <w:spacing w:val="2"/>
          <w:position w:val="-1"/>
          <w:sz w:val="22"/>
          <w:szCs w:val="22"/>
        </w:rPr>
        <w:t>u</w:t>
      </w:r>
      <w:r w:rsidRPr="0097130C">
        <w:rPr>
          <w:rFonts w:asciiTheme="majorHAnsi" w:hAnsiTheme="majorHAnsi"/>
          <w:b/>
          <w:spacing w:val="-5"/>
          <w:position w:val="-1"/>
          <w:sz w:val="22"/>
          <w:szCs w:val="22"/>
        </w:rPr>
        <w:t>m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>e</w:t>
      </w:r>
      <w:r w:rsidRPr="0097130C">
        <w:rPr>
          <w:rFonts w:asciiTheme="majorHAnsi" w:hAnsiTheme="majorHAnsi"/>
          <w:b/>
          <w:spacing w:val="-5"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>c</w:t>
      </w:r>
      <w:r w:rsidRPr="0097130C">
        <w:rPr>
          <w:rFonts w:asciiTheme="majorHAnsi" w:hAnsiTheme="majorHAnsi"/>
          <w:b/>
          <w:spacing w:val="1"/>
          <w:position w:val="-1"/>
          <w:sz w:val="22"/>
          <w:szCs w:val="22"/>
        </w:rPr>
        <w:t>ov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>er</w:t>
      </w:r>
      <w:r w:rsidRPr="0097130C">
        <w:rPr>
          <w:rFonts w:asciiTheme="majorHAnsi" w:hAnsiTheme="majorHAnsi"/>
          <w:b/>
          <w:spacing w:val="-4"/>
          <w:position w:val="-1"/>
          <w:sz w:val="22"/>
          <w:szCs w:val="22"/>
        </w:rPr>
        <w:t xml:space="preserve"> </w:t>
      </w:r>
      <w:r w:rsidRPr="0097130C">
        <w:rPr>
          <w:rFonts w:asciiTheme="majorHAnsi" w:hAnsiTheme="majorHAnsi"/>
          <w:b/>
          <w:spacing w:val="-1"/>
          <w:position w:val="-1"/>
          <w:sz w:val="22"/>
          <w:szCs w:val="22"/>
        </w:rPr>
        <w:t>s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 xml:space="preserve">heet </w:t>
      </w:r>
      <w:r w:rsidRPr="0097130C">
        <w:rPr>
          <w:rFonts w:asciiTheme="majorHAnsi" w:hAnsiTheme="majorHAnsi"/>
          <w:b/>
          <w:spacing w:val="-1"/>
          <w:position w:val="-1"/>
          <w:sz w:val="22"/>
          <w:szCs w:val="22"/>
        </w:rPr>
        <w:t>s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>u</w:t>
      </w:r>
      <w:r w:rsidRPr="0097130C">
        <w:rPr>
          <w:rFonts w:asciiTheme="majorHAnsi" w:hAnsiTheme="majorHAnsi"/>
          <w:b/>
          <w:spacing w:val="1"/>
          <w:position w:val="-1"/>
          <w:sz w:val="22"/>
          <w:szCs w:val="22"/>
        </w:rPr>
        <w:t>b</w:t>
      </w:r>
      <w:r w:rsidRPr="0097130C">
        <w:rPr>
          <w:rFonts w:asciiTheme="majorHAnsi" w:hAnsiTheme="majorHAnsi"/>
          <w:b/>
          <w:spacing w:val="-3"/>
          <w:position w:val="-1"/>
          <w:sz w:val="22"/>
          <w:szCs w:val="22"/>
        </w:rPr>
        <w:t>m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>it</w:t>
      </w:r>
      <w:r w:rsidRPr="0097130C">
        <w:rPr>
          <w:rFonts w:asciiTheme="majorHAnsi" w:hAnsiTheme="majorHAnsi"/>
          <w:b/>
          <w:spacing w:val="1"/>
          <w:position w:val="-1"/>
          <w:sz w:val="22"/>
          <w:szCs w:val="22"/>
        </w:rPr>
        <w:t>t</w:t>
      </w:r>
      <w:r w:rsidRPr="0097130C">
        <w:rPr>
          <w:rFonts w:asciiTheme="majorHAnsi" w:hAnsiTheme="majorHAnsi"/>
          <w:b/>
          <w:position w:val="-1"/>
          <w:sz w:val="22"/>
          <w:szCs w:val="22"/>
        </w:rPr>
        <w:t>ed)</w:t>
      </w:r>
    </w:p>
    <w:p w14:paraId="028593E6" w14:textId="77777777" w:rsidR="000E0BAA" w:rsidRPr="0097130C" w:rsidRDefault="000E0BAA">
      <w:pPr>
        <w:spacing w:before="5" w:line="160" w:lineRule="exact"/>
        <w:rPr>
          <w:rFonts w:asciiTheme="majorHAnsi" w:hAnsiTheme="majorHAnsi"/>
          <w:sz w:val="18"/>
          <w:szCs w:val="18"/>
        </w:rPr>
      </w:pPr>
    </w:p>
    <w:p w14:paraId="598786CA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F4AE1FB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6CC288F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13CCFA3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F68A51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2500B2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3987A24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B9289E0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FC02533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95FF2A9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ED3521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71C1704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ABE12C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EA4454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54C215C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4A88DE7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158BBB3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258158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DDFD31A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B27259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ED99B5E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D2A5996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CBBB3AC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7E8A1B5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2905687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542E3D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67ED905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B584CCA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586AF29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AFA8033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715093B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D0FFB12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91FA4D4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0310D6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6A9C7F2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A685F77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12315D2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08FEF8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62A363A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C6F2981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F984348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F5A0018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AC25183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BE02A7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378A85E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E006F8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B785CCC" w14:textId="77777777" w:rsidR="000E0BAA" w:rsidRPr="0097130C" w:rsidRDefault="00E81A54">
      <w:pPr>
        <w:spacing w:before="24"/>
        <w:ind w:left="1589"/>
        <w:rPr>
          <w:rFonts w:asciiTheme="majorHAnsi" w:eastAsia="Calibri" w:hAnsiTheme="majorHAnsi" w:cs="Calibri"/>
        </w:rPr>
      </w:pPr>
      <w:r w:rsidRPr="0097130C">
        <w:rPr>
          <w:rFonts w:asciiTheme="majorHAnsi" w:hAnsiTheme="majorHAnsi"/>
          <w:sz w:val="22"/>
          <w:szCs w:val="22"/>
        </w:rPr>
        <w:pict w14:anchorId="61DB3EED">
          <v:group id="_x0000_s1026" style="position:absolute;left:0;text-align:left;margin-left:65.95pt;margin-top:-4.15pt;width:481.75pt;height:22.05pt;z-index:-251653632;mso-position-horizontal-relative:page" coordorigin="1319,-83" coordsize="9635,441">
            <v:shape id="_x0000_s1037" style="position:absolute;left:9957;top:-44;width:960;height:74" coordorigin="9957,-44" coordsize="960,74" path="m9957,30r960,l10917,-44r-960,l9957,30xe" fillcolor="#0e233d" stroked="f">
              <v:path arrowok="t"/>
            </v:shape>
            <v:shape id="_x0000_s1036" style="position:absolute;left:9957;top:29;width:115;height:218" coordorigin="9957,29" coordsize="115,218" path="m9957,247r115,l10072,29r-115,l9957,247xe" fillcolor="#0e233d" stroked="f">
              <v:path arrowok="t"/>
            </v:shape>
            <v:shape id="_x0000_s1035" style="position:absolute;left:10802;top:29;width:115;height:218" coordorigin="10802,29" coordsize="115,218" path="m10802,247r115,l10917,29r-115,l10802,247xe" fillcolor="#0e233d" stroked="f">
              <v:path arrowok="t"/>
            </v:shape>
            <v:shape id="_x0000_s1034" style="position:absolute;left:9957;top:246;width:960;height:74" coordorigin="9957,246" coordsize="960,74" path="m9957,320r960,l10917,246r-960,l9957,320xe" fillcolor="#0e233d" stroked="f">
              <v:path arrowok="t"/>
            </v:shape>
            <v:shape id="_x0000_s1033" style="position:absolute;left:10072;top:29;width:730;height:218" coordorigin="10072,29" coordsize="730,218" path="m10072,247r730,l10802,29r-730,l10072,247xe" fillcolor="#0e233d" stroked="f">
              <v:path arrowok="t"/>
            </v:shape>
            <v:shape id="_x0000_s1032" style="position:absolute;left:1325;top:-50;width:8632;height:0" coordorigin="1325,-50" coordsize="8632,0" path="m1325,-50r8632,e" filled="f" strokeweight=".58pt">
              <v:path arrowok="t"/>
            </v:shape>
            <v:shape id="_x0000_s1031" style="position:absolute;left:9957;top:-9;width:10;height:0" coordorigin="9957,-9" coordsize="10,0" path="m9957,-9r10,e" filled="f" strokecolor="#0e233d" strokeweight="3.7pt">
              <v:path arrowok="t"/>
            </v:shape>
            <v:shape id="_x0000_s1030" style="position:absolute;left:9957;top:-50;width:10;height:0" coordorigin="9957,-50" coordsize="10,0" path="m9957,-50r10,e" filled="f" strokecolor="#c0504d" strokeweight=".58pt">
              <v:path arrowok="t"/>
            </v:shape>
            <v:shape id="_x0000_s1029" style="position:absolute;left:9967;top:-50;width:950;height:0" coordorigin="9967,-50" coordsize="950,0" path="m9967,-50r950,e" filled="f" strokecolor="#c0504d" strokeweight=".58pt">
              <v:path arrowok="t"/>
            </v:shape>
            <v:shape id="_x0000_s1028" style="position:absolute;left:9967;top:-46;width:950;height:74" coordorigin="9967,-46" coordsize="950,74" path="m9967,28r950,l10917,-46r-950,l9967,28xe" fillcolor="#0e233d" stroked="f">
              <v:path arrowok="t"/>
            </v:shape>
            <v:shape id="_x0000_s1027" style="position:absolute;left:9957;top:246;width:960;height:74" coordorigin="9957,246" coordsize="960,74" path="m9957,320r960,l10917,246r-960,l9957,320xe" fillcolor="#0e233d" stroked="f">
              <v:path arrowok="t"/>
            </v:shape>
            <w10:wrap anchorx="page"/>
          </v:group>
        </w:pic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Diver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s</w:t>
      </w:r>
      <w:r w:rsidRPr="0097130C">
        <w:rPr>
          <w:rFonts w:asciiTheme="majorHAnsi" w:eastAsia="Calibri" w:hAnsiTheme="majorHAnsi" w:cs="Calibri"/>
          <w:spacing w:val="1"/>
          <w:position w:val="2"/>
          <w:sz w:val="18"/>
          <w:szCs w:val="18"/>
        </w:rPr>
        <w:t>i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ty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,</w:t>
      </w:r>
      <w:r w:rsidRPr="0097130C">
        <w:rPr>
          <w:rFonts w:asciiTheme="majorHAnsi" w:eastAsia="Calibri" w:hAnsiTheme="majorHAnsi" w:cs="Calibri"/>
          <w:spacing w:val="1"/>
          <w:position w:val="2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Recr</w:t>
      </w:r>
      <w:r w:rsidRPr="0097130C">
        <w:rPr>
          <w:rFonts w:asciiTheme="majorHAnsi" w:eastAsia="Calibri" w:hAnsiTheme="majorHAnsi" w:cs="Calibri"/>
          <w:spacing w:val="2"/>
          <w:position w:val="2"/>
          <w:sz w:val="18"/>
          <w:szCs w:val="18"/>
        </w:rPr>
        <w:t>u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it</w:t>
      </w:r>
      <w:r w:rsidRPr="0097130C">
        <w:rPr>
          <w:rFonts w:asciiTheme="majorHAnsi" w:eastAsia="Calibri" w:hAnsiTheme="majorHAnsi" w:cs="Calibri"/>
          <w:spacing w:val="1"/>
          <w:position w:val="2"/>
          <w:sz w:val="18"/>
          <w:szCs w:val="18"/>
        </w:rPr>
        <w:t>m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e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n</w:t>
      </w:r>
      <w:r w:rsidRPr="0097130C">
        <w:rPr>
          <w:rFonts w:asciiTheme="majorHAnsi" w:eastAsia="Calibri" w:hAnsiTheme="majorHAnsi" w:cs="Calibri"/>
          <w:spacing w:val="-2"/>
          <w:position w:val="2"/>
          <w:sz w:val="18"/>
          <w:szCs w:val="18"/>
        </w:rPr>
        <w:t>t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,</w:t>
      </w:r>
      <w:r w:rsidRPr="0097130C">
        <w:rPr>
          <w:rFonts w:asciiTheme="majorHAnsi" w:eastAsia="Calibri" w:hAnsiTheme="majorHAnsi" w:cs="Calibri"/>
          <w:spacing w:val="1"/>
          <w:position w:val="2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W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ork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/L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if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e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 xml:space="preserve"> D</w:t>
      </w:r>
      <w:r w:rsidRPr="0097130C">
        <w:rPr>
          <w:rFonts w:asciiTheme="majorHAnsi" w:eastAsia="Calibri" w:hAnsiTheme="majorHAnsi" w:cs="Calibri"/>
          <w:spacing w:val="1"/>
          <w:position w:val="2"/>
          <w:sz w:val="18"/>
          <w:szCs w:val="18"/>
        </w:rPr>
        <w:t>i</w:t>
      </w:r>
      <w:r w:rsidRPr="0097130C">
        <w:rPr>
          <w:rFonts w:asciiTheme="majorHAnsi" w:eastAsia="Calibri" w:hAnsiTheme="majorHAnsi" w:cs="Calibri"/>
          <w:spacing w:val="2"/>
          <w:position w:val="2"/>
          <w:sz w:val="18"/>
          <w:szCs w:val="18"/>
        </w:rPr>
        <w:t>v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i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s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io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n</w:t>
      </w:r>
      <w:r w:rsidRPr="0097130C">
        <w:rPr>
          <w:rFonts w:asciiTheme="majorHAnsi" w:eastAsia="Calibri" w:hAnsiTheme="majorHAnsi" w:cs="Calibri"/>
          <w:spacing w:val="1"/>
          <w:position w:val="2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–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US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D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A</w:t>
      </w:r>
      <w:r w:rsidRPr="0097130C">
        <w:rPr>
          <w:rFonts w:asciiTheme="majorHAnsi" w:eastAsia="Calibri" w:hAnsiTheme="majorHAnsi" w:cs="Calibri"/>
          <w:spacing w:val="1"/>
          <w:position w:val="2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Ca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reer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s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 xml:space="preserve"> f</w:t>
      </w:r>
      <w:r w:rsidRPr="0097130C">
        <w:rPr>
          <w:rFonts w:asciiTheme="majorHAnsi" w:eastAsia="Calibri" w:hAnsiTheme="majorHAnsi" w:cs="Calibri"/>
          <w:spacing w:val="1"/>
          <w:position w:val="2"/>
          <w:sz w:val="18"/>
          <w:szCs w:val="18"/>
        </w:rPr>
        <w:t>o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r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S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t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u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de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n</w:t>
      </w:r>
      <w:r w:rsidRPr="0097130C">
        <w:rPr>
          <w:rFonts w:asciiTheme="majorHAnsi" w:eastAsia="Calibri" w:hAnsiTheme="majorHAnsi" w:cs="Calibri"/>
          <w:spacing w:val="-2"/>
          <w:position w:val="2"/>
          <w:sz w:val="18"/>
          <w:szCs w:val="18"/>
        </w:rPr>
        <w:t>t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s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a</w:t>
      </w:r>
      <w:r w:rsidRPr="0097130C">
        <w:rPr>
          <w:rFonts w:asciiTheme="majorHAnsi" w:eastAsia="Calibri" w:hAnsiTheme="majorHAnsi" w:cs="Calibri"/>
          <w:spacing w:val="2"/>
          <w:position w:val="2"/>
          <w:sz w:val="18"/>
          <w:szCs w:val="18"/>
        </w:rPr>
        <w:t>n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d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 xml:space="preserve"> Rece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nt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spacing w:val="1"/>
          <w:position w:val="2"/>
          <w:sz w:val="18"/>
          <w:szCs w:val="18"/>
        </w:rPr>
        <w:t>G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r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a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d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u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ate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 xml:space="preserve">s 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 xml:space="preserve">| 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Re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s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u</w:t>
      </w:r>
      <w:r w:rsidRPr="0097130C">
        <w:rPr>
          <w:rFonts w:asciiTheme="majorHAnsi" w:eastAsia="Calibri" w:hAnsiTheme="majorHAnsi" w:cs="Calibri"/>
          <w:spacing w:val="1"/>
          <w:position w:val="2"/>
          <w:sz w:val="18"/>
          <w:szCs w:val="18"/>
        </w:rPr>
        <w:t>m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e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T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e</w:t>
      </w:r>
      <w:r w:rsidRPr="0097130C">
        <w:rPr>
          <w:rFonts w:asciiTheme="majorHAnsi" w:eastAsia="Calibri" w:hAnsiTheme="majorHAnsi" w:cs="Calibri"/>
          <w:spacing w:val="1"/>
          <w:position w:val="2"/>
          <w:sz w:val="18"/>
          <w:szCs w:val="18"/>
        </w:rPr>
        <w:t>m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p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l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>a</w:t>
      </w:r>
      <w:r w:rsidRPr="0097130C">
        <w:rPr>
          <w:rFonts w:asciiTheme="majorHAnsi" w:eastAsia="Calibri" w:hAnsiTheme="majorHAnsi" w:cs="Calibri"/>
          <w:spacing w:val="-1"/>
          <w:position w:val="2"/>
          <w:sz w:val="18"/>
          <w:szCs w:val="18"/>
        </w:rPr>
        <w:t>t</w:t>
      </w:r>
      <w:r w:rsidRPr="0097130C">
        <w:rPr>
          <w:rFonts w:asciiTheme="majorHAnsi" w:eastAsia="Calibri" w:hAnsiTheme="majorHAnsi" w:cs="Calibri"/>
          <w:position w:val="2"/>
          <w:sz w:val="18"/>
          <w:szCs w:val="18"/>
        </w:rPr>
        <w:t xml:space="preserve">e              </w:t>
      </w:r>
      <w:r w:rsidRPr="0097130C">
        <w:rPr>
          <w:rFonts w:asciiTheme="majorHAnsi" w:eastAsia="Calibri" w:hAnsiTheme="majorHAnsi" w:cs="Calibri"/>
          <w:spacing w:val="7"/>
          <w:position w:val="2"/>
          <w:sz w:val="18"/>
          <w:szCs w:val="18"/>
        </w:rPr>
        <w:t xml:space="preserve"> </w:t>
      </w:r>
      <w:r w:rsidRPr="0097130C">
        <w:rPr>
          <w:rFonts w:asciiTheme="majorHAnsi" w:eastAsia="Calibri" w:hAnsiTheme="majorHAnsi" w:cs="Calibri"/>
          <w:b/>
        </w:rPr>
        <w:t>5</w:t>
      </w:r>
    </w:p>
    <w:p w14:paraId="238CA599" w14:textId="77777777" w:rsidR="000E0BAA" w:rsidRPr="0097130C" w:rsidRDefault="000E0BAA">
      <w:pPr>
        <w:spacing w:before="2" w:line="140" w:lineRule="exact"/>
        <w:rPr>
          <w:rFonts w:asciiTheme="majorHAnsi" w:hAnsiTheme="majorHAnsi"/>
          <w:sz w:val="16"/>
          <w:szCs w:val="16"/>
        </w:rPr>
      </w:pPr>
    </w:p>
    <w:p w14:paraId="65B9ADDB" w14:textId="77777777" w:rsidR="000E0BAA" w:rsidRPr="0097130C" w:rsidRDefault="000E0BA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F4F8B25" w14:textId="77777777" w:rsidR="000E0BAA" w:rsidRPr="0097130C" w:rsidRDefault="00E81A54">
      <w:pPr>
        <w:spacing w:before="33"/>
        <w:ind w:right="316"/>
        <w:jc w:val="right"/>
        <w:rPr>
          <w:rFonts w:asciiTheme="majorHAnsi" w:eastAsia="Calibri" w:hAnsiTheme="majorHAnsi" w:cs="Calibri"/>
          <w:sz w:val="14"/>
          <w:szCs w:val="14"/>
        </w:rPr>
      </w:pPr>
      <w:r w:rsidRPr="0097130C">
        <w:rPr>
          <w:rFonts w:asciiTheme="majorHAnsi" w:eastAsia="Calibri" w:hAnsiTheme="majorHAnsi" w:cs="Calibri"/>
          <w:sz w:val="14"/>
          <w:szCs w:val="14"/>
        </w:rPr>
        <w:lastRenderedPageBreak/>
        <w:t>La</w:t>
      </w:r>
      <w:r w:rsidRPr="0097130C">
        <w:rPr>
          <w:rFonts w:asciiTheme="majorHAnsi" w:eastAsia="Calibri" w:hAnsiTheme="majorHAnsi" w:cs="Calibri"/>
          <w:spacing w:val="1"/>
          <w:sz w:val="14"/>
          <w:szCs w:val="14"/>
        </w:rPr>
        <w:t>s</w:t>
      </w:r>
      <w:r w:rsidRPr="0097130C">
        <w:rPr>
          <w:rFonts w:asciiTheme="majorHAnsi" w:eastAsia="Calibri" w:hAnsiTheme="majorHAnsi" w:cs="Calibri"/>
          <w:sz w:val="14"/>
          <w:szCs w:val="14"/>
        </w:rPr>
        <w:t xml:space="preserve">t </w:t>
      </w:r>
      <w:r w:rsidRPr="0097130C">
        <w:rPr>
          <w:rFonts w:asciiTheme="majorHAnsi" w:eastAsia="Calibri" w:hAnsiTheme="majorHAnsi" w:cs="Calibri"/>
          <w:spacing w:val="-1"/>
          <w:sz w:val="14"/>
          <w:szCs w:val="14"/>
        </w:rPr>
        <w:t>r</w:t>
      </w:r>
      <w:r w:rsidRPr="0097130C">
        <w:rPr>
          <w:rFonts w:asciiTheme="majorHAnsi" w:eastAsia="Calibri" w:hAnsiTheme="majorHAnsi" w:cs="Calibri"/>
          <w:sz w:val="14"/>
          <w:szCs w:val="14"/>
        </w:rPr>
        <w:t>e</w:t>
      </w:r>
      <w:r w:rsidRPr="0097130C">
        <w:rPr>
          <w:rFonts w:asciiTheme="majorHAnsi" w:eastAsia="Calibri" w:hAnsiTheme="majorHAnsi" w:cs="Calibri"/>
          <w:spacing w:val="1"/>
          <w:sz w:val="14"/>
          <w:szCs w:val="14"/>
        </w:rPr>
        <w:t>v</w:t>
      </w:r>
      <w:r w:rsidRPr="0097130C">
        <w:rPr>
          <w:rFonts w:asciiTheme="majorHAnsi" w:eastAsia="Calibri" w:hAnsiTheme="majorHAnsi" w:cs="Calibri"/>
          <w:spacing w:val="-1"/>
          <w:sz w:val="14"/>
          <w:szCs w:val="14"/>
        </w:rPr>
        <w:t>i</w:t>
      </w:r>
      <w:r w:rsidRPr="0097130C">
        <w:rPr>
          <w:rFonts w:asciiTheme="majorHAnsi" w:eastAsia="Calibri" w:hAnsiTheme="majorHAnsi" w:cs="Calibri"/>
          <w:spacing w:val="1"/>
          <w:sz w:val="14"/>
          <w:szCs w:val="14"/>
        </w:rPr>
        <w:t>s</w:t>
      </w:r>
      <w:r w:rsidRPr="0097130C">
        <w:rPr>
          <w:rFonts w:asciiTheme="majorHAnsi" w:eastAsia="Calibri" w:hAnsiTheme="majorHAnsi" w:cs="Calibri"/>
          <w:sz w:val="14"/>
          <w:szCs w:val="14"/>
        </w:rPr>
        <w:t>ed</w:t>
      </w:r>
      <w:r w:rsidRPr="0097130C">
        <w:rPr>
          <w:rFonts w:asciiTheme="majorHAnsi" w:eastAsia="Calibri" w:hAnsiTheme="majorHAnsi" w:cs="Calibri"/>
          <w:spacing w:val="-1"/>
          <w:sz w:val="14"/>
          <w:szCs w:val="14"/>
        </w:rPr>
        <w:t xml:space="preserve"> </w:t>
      </w:r>
      <w:r w:rsidRPr="0097130C">
        <w:rPr>
          <w:rFonts w:asciiTheme="majorHAnsi" w:eastAsia="Calibri" w:hAnsiTheme="majorHAnsi" w:cs="Calibri"/>
          <w:sz w:val="14"/>
          <w:szCs w:val="14"/>
        </w:rPr>
        <w:t xml:space="preserve">– </w:t>
      </w:r>
      <w:r w:rsidRPr="0097130C">
        <w:rPr>
          <w:rFonts w:asciiTheme="majorHAnsi" w:eastAsia="Calibri" w:hAnsiTheme="majorHAnsi" w:cs="Calibri"/>
          <w:spacing w:val="-1"/>
          <w:sz w:val="14"/>
          <w:szCs w:val="14"/>
        </w:rPr>
        <w:t>9/</w:t>
      </w:r>
      <w:r w:rsidRPr="0097130C">
        <w:rPr>
          <w:rFonts w:asciiTheme="majorHAnsi" w:eastAsia="Calibri" w:hAnsiTheme="majorHAnsi" w:cs="Calibri"/>
          <w:spacing w:val="1"/>
          <w:sz w:val="14"/>
          <w:szCs w:val="14"/>
        </w:rPr>
        <w:t>1</w:t>
      </w:r>
      <w:r w:rsidRPr="0097130C">
        <w:rPr>
          <w:rFonts w:asciiTheme="majorHAnsi" w:eastAsia="Calibri" w:hAnsiTheme="majorHAnsi" w:cs="Calibri"/>
          <w:spacing w:val="-1"/>
          <w:sz w:val="14"/>
          <w:szCs w:val="14"/>
        </w:rPr>
        <w:t>0/</w:t>
      </w:r>
      <w:r w:rsidRPr="0097130C">
        <w:rPr>
          <w:rFonts w:asciiTheme="majorHAnsi" w:eastAsia="Calibri" w:hAnsiTheme="majorHAnsi" w:cs="Calibri"/>
          <w:spacing w:val="1"/>
          <w:sz w:val="14"/>
          <w:szCs w:val="14"/>
        </w:rPr>
        <w:t>2</w:t>
      </w:r>
      <w:r w:rsidRPr="0097130C">
        <w:rPr>
          <w:rFonts w:asciiTheme="majorHAnsi" w:eastAsia="Calibri" w:hAnsiTheme="majorHAnsi" w:cs="Calibri"/>
          <w:spacing w:val="-1"/>
          <w:sz w:val="14"/>
          <w:szCs w:val="14"/>
        </w:rPr>
        <w:t>01</w:t>
      </w:r>
      <w:r w:rsidRPr="0097130C">
        <w:rPr>
          <w:rFonts w:asciiTheme="majorHAnsi" w:eastAsia="Calibri" w:hAnsiTheme="majorHAnsi" w:cs="Calibri"/>
          <w:sz w:val="14"/>
          <w:szCs w:val="14"/>
        </w:rPr>
        <w:t>2</w:t>
      </w:r>
    </w:p>
    <w:sectPr w:rsidR="000E0BAA" w:rsidRPr="0097130C">
      <w:pgSz w:w="12240" w:h="15840"/>
      <w:pgMar w:top="800" w:right="380" w:bottom="280" w:left="840" w:header="44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C30AF1" w14:textId="77777777" w:rsidR="00E81A54" w:rsidRDefault="00E81A54">
      <w:r>
        <w:separator/>
      </w:r>
    </w:p>
  </w:endnote>
  <w:endnote w:type="continuationSeparator" w:id="0">
    <w:p w14:paraId="1E06B1B0" w14:textId="77777777" w:rsidR="00E81A54" w:rsidRDefault="00E81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2281F5" w14:textId="77777777" w:rsidR="00E81A54" w:rsidRDefault="00E81A54">
      <w:r>
        <w:separator/>
      </w:r>
    </w:p>
  </w:footnote>
  <w:footnote w:type="continuationSeparator" w:id="0">
    <w:p w14:paraId="1F8F6CE5" w14:textId="77777777" w:rsidR="00E81A54" w:rsidRDefault="00E81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A4866" w14:textId="2FBF8049" w:rsidR="000E0BAA" w:rsidRDefault="000E0BAA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3E4891"/>
    <w:multiLevelType w:val="multilevel"/>
    <w:tmpl w:val="3AA4EDE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BAA"/>
    <w:rsid w:val="000E0BAA"/>
    <w:rsid w:val="0097130C"/>
    <w:rsid w:val="00E8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7254B5"/>
  <w15:docId w15:val="{79DCF036-03FE-4A09-98AF-EB1BD73E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oe48@emailne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998</Words>
  <Characters>5694</Characters>
  <Application>Microsoft Office Word</Application>
  <DocSecurity>0</DocSecurity>
  <Lines>47</Lines>
  <Paragraphs>13</Paragraphs>
  <ScaleCrop>false</ScaleCrop>
  <Company/>
  <LinksUpToDate>false</LinksUpToDate>
  <CharactersWithSpaces>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2021-03-18T00:15:00Z</dcterms:created>
  <dcterms:modified xsi:type="dcterms:W3CDTF">2021-03-18T00:19:00Z</dcterms:modified>
</cp:coreProperties>
</file>